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511A3" w14:textId="55925585" w:rsidR="00927E1F" w:rsidRPr="00927E1F" w:rsidRDefault="00927E1F" w:rsidP="00E527A0">
      <w:pPr>
        <w:keepNext/>
        <w:keepLines/>
        <w:spacing w:before="40" w:line="288" w:lineRule="auto"/>
        <w:ind w:right="-567"/>
        <w:jc w:val="right"/>
        <w:outlineLvl w:val="2"/>
        <w:rPr>
          <w:rFonts w:ascii="Cambria" w:eastAsiaTheme="majorEastAsia" w:hAnsi="Cambria" w:cstheme="majorBidi"/>
          <w:b/>
          <w:color w:val="000000" w:themeColor="text1"/>
          <w:sz w:val="20"/>
          <w:szCs w:val="20"/>
        </w:rPr>
      </w:pPr>
      <w:r w:rsidRPr="00927E1F">
        <w:rPr>
          <w:rFonts w:ascii="Cambria" w:eastAsiaTheme="majorEastAsia" w:hAnsi="Cambria" w:cstheme="majorBidi"/>
          <w:b/>
          <w:color w:val="000000" w:themeColor="text1"/>
          <w:sz w:val="20"/>
          <w:szCs w:val="20"/>
        </w:rPr>
        <w:t>Załącznik Nr 1 do SWZ</w:t>
      </w:r>
    </w:p>
    <w:p w14:paraId="1DF28F7B" w14:textId="77777777" w:rsidR="00927E1F" w:rsidRPr="00927E1F" w:rsidRDefault="00927E1F" w:rsidP="00927E1F">
      <w:pPr>
        <w:jc w:val="right"/>
        <w:rPr>
          <w:rFonts w:ascii="Cambria" w:hAnsi="Cambria"/>
          <w:u w:val="single"/>
        </w:rPr>
      </w:pPr>
    </w:p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927E1F" w:rsidRPr="00927E1F" w14:paraId="5DFD65D9" w14:textId="77777777" w:rsidTr="006446FA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7D771F6C" w14:textId="77777777" w:rsidR="00927E1F" w:rsidRPr="00927E1F" w:rsidRDefault="00927E1F" w:rsidP="00927E1F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27E1F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72AD790C" w14:textId="2C50BAA2" w:rsidR="00927E1F" w:rsidRPr="00927E1F" w:rsidRDefault="00927E1F" w:rsidP="00927E1F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9"/>
        <w:gridCol w:w="5240"/>
      </w:tblGrid>
      <w:tr w:rsidR="00927E1F" w:rsidRPr="00927E1F" w14:paraId="6BCCC807" w14:textId="77777777" w:rsidTr="00001F0C">
        <w:trPr>
          <w:trHeight w:val="1151"/>
        </w:trPr>
        <w:tc>
          <w:tcPr>
            <w:tcW w:w="4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09BF9E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Postępowanie o udzielenie zamówienia publicznego prowadzone w trybie przetargu nieograniczonego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0F5A6" w14:textId="266FDCB6" w:rsidR="00927E1F" w:rsidRPr="00E87EBC" w:rsidRDefault="00927E1F" w:rsidP="00E87EB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 xml:space="preserve">ODBIÓR, TRANSPORT I ZAGOSPODAROWANIE ODPADÓW KOMUNALNYCH Z NIERUCHOMOŚCI ZAMIESZKAŁYCH I PSZOK Z TERENU GMINY GOZDOWO </w:t>
            </w:r>
          </w:p>
        </w:tc>
      </w:tr>
      <w:tr w:rsidR="00927E1F" w:rsidRPr="00927E1F" w14:paraId="004B282B" w14:textId="77777777" w:rsidTr="006446FA">
        <w:trPr>
          <w:trHeight w:val="1254"/>
        </w:trPr>
        <w:tc>
          <w:tcPr>
            <w:tcW w:w="4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A22B5DF" w14:textId="77777777" w:rsidR="00927E1F" w:rsidRPr="00927E1F" w:rsidRDefault="00927E1F" w:rsidP="00927E1F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A7F346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162C6DF1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41828227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46C7F692" w14:textId="4492AB5A" w:rsidR="00927E1F" w:rsidRPr="00927E1F" w:rsidRDefault="00C60F9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.: (0</w:t>
            </w:r>
            <w:r w:rsidR="00927E1F"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24) 276-21-12</w:t>
            </w:r>
          </w:p>
        </w:tc>
      </w:tr>
      <w:tr w:rsidR="00927E1F" w:rsidRPr="00927E1F" w14:paraId="1FB1212E" w14:textId="77777777" w:rsidTr="006446FA">
        <w:tc>
          <w:tcPr>
            <w:tcW w:w="440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24943B" w14:textId="5EFA3D0B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5777BF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7E1F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3961F53A" w14:textId="7A280B1A" w:rsidR="00927E1F" w:rsidRPr="008B1A61" w:rsidRDefault="00927E1F" w:rsidP="008B1A61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7E1F"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</w:tc>
        <w:tc>
          <w:tcPr>
            <w:tcW w:w="5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E098CA8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65FA06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358EBA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7E1F" w:rsidRPr="00927E1F" w14:paraId="674B838B" w14:textId="77777777" w:rsidTr="008B1A61">
        <w:trPr>
          <w:trHeight w:val="80"/>
        </w:trPr>
        <w:tc>
          <w:tcPr>
            <w:tcW w:w="4409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6952B09C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44E34C7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7E1F" w:rsidRPr="00927E1F" w14:paraId="1D32FA34" w14:textId="77777777" w:rsidTr="006446FA">
        <w:trPr>
          <w:trHeight w:val="937"/>
        </w:trPr>
        <w:tc>
          <w:tcPr>
            <w:tcW w:w="440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7024FC0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0EBA53F1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927E1F" w:rsidRPr="00927E1F" w14:paraId="504FB568" w14:textId="77777777" w:rsidTr="006446FA">
        <w:trPr>
          <w:trHeight w:val="474"/>
        </w:trPr>
        <w:tc>
          <w:tcPr>
            <w:tcW w:w="44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6554031D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63084BC5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</w:tbl>
    <w:p w14:paraId="1CEF45C1" w14:textId="77777777" w:rsidR="00927E1F" w:rsidRPr="00927E1F" w:rsidRDefault="00927E1F" w:rsidP="00927E1F">
      <w:pPr>
        <w:rPr>
          <w:rFonts w:ascii="Cambria" w:hAnsi="Cambria"/>
          <w:sz w:val="16"/>
          <w:szCs w:val="16"/>
        </w:rPr>
      </w:pPr>
    </w:p>
    <w:p w14:paraId="2253B0F7" w14:textId="77777777" w:rsidR="00927E1F" w:rsidRPr="00927E1F" w:rsidRDefault="00927E1F" w:rsidP="00927E1F">
      <w:pPr>
        <w:rPr>
          <w:rFonts w:ascii="Cambria" w:hAnsi="Cambria" w:cs="Arial"/>
          <w:sz w:val="22"/>
          <w:szCs w:val="22"/>
        </w:rPr>
      </w:pPr>
      <w:r w:rsidRPr="00927E1F">
        <w:rPr>
          <w:rFonts w:ascii="Cambria" w:hAnsi="Cambria" w:cs="Arial"/>
          <w:sz w:val="22"/>
          <w:szCs w:val="22"/>
        </w:rPr>
        <w:t>Oferujemy ceny za odbiór, transport i zagospodarowanie odpadów wg poniższej kalkulacji:</w:t>
      </w:r>
    </w:p>
    <w:p w14:paraId="7FB8C1E1" w14:textId="77777777" w:rsidR="00927E1F" w:rsidRPr="00927E1F" w:rsidRDefault="00927E1F" w:rsidP="00927E1F">
      <w:pPr>
        <w:rPr>
          <w:sz w:val="16"/>
          <w:szCs w:val="16"/>
        </w:rPr>
      </w:pPr>
    </w:p>
    <w:tbl>
      <w:tblPr>
        <w:tblW w:w="103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843"/>
        <w:gridCol w:w="1417"/>
        <w:gridCol w:w="1373"/>
        <w:gridCol w:w="1423"/>
        <w:gridCol w:w="1423"/>
      </w:tblGrid>
      <w:tr w:rsidR="00927E1F" w:rsidRPr="00927E1F" w14:paraId="7433C235" w14:textId="77777777" w:rsidTr="006446FA">
        <w:trPr>
          <w:trHeight w:val="585"/>
        </w:trPr>
        <w:tc>
          <w:tcPr>
            <w:tcW w:w="568" w:type="dxa"/>
            <w:vMerge w:val="restart"/>
            <w:shd w:val="clear" w:color="auto" w:fill="E7E6E6"/>
            <w:vAlign w:val="center"/>
          </w:tcPr>
          <w:p w14:paraId="6DF2BFE2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E7E6E6"/>
            <w:vAlign w:val="center"/>
          </w:tcPr>
          <w:p w14:paraId="14B837B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Grupa odpadów</w:t>
            </w:r>
          </w:p>
        </w:tc>
        <w:tc>
          <w:tcPr>
            <w:tcW w:w="1843" w:type="dxa"/>
            <w:vMerge w:val="restart"/>
            <w:shd w:val="clear" w:color="auto" w:fill="E7E6E6"/>
            <w:vAlign w:val="center"/>
          </w:tcPr>
          <w:p w14:paraId="7A3E2FA2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Przewidywana ilość odpadów w okresie trwania umowy [Mg]</w:t>
            </w:r>
            <w:r w:rsidRPr="00927E1F">
              <w:rPr>
                <w:rFonts w:ascii="Cambria" w:hAnsi="Cambria" w:cs="Arial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636" w:type="dxa"/>
            <w:gridSpan w:val="4"/>
            <w:shd w:val="clear" w:color="auto" w:fill="E7E6E6"/>
            <w:vAlign w:val="center"/>
          </w:tcPr>
          <w:p w14:paraId="3EB656F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ODBIÓR TRANSPORT I ZAGOSPODAROWANIE ODPADÓW</w:t>
            </w:r>
          </w:p>
        </w:tc>
      </w:tr>
      <w:tr w:rsidR="00927E1F" w:rsidRPr="00927E1F" w14:paraId="1A4EC7D9" w14:textId="77777777" w:rsidTr="006446FA">
        <w:trPr>
          <w:trHeight w:val="986"/>
        </w:trPr>
        <w:tc>
          <w:tcPr>
            <w:tcW w:w="568" w:type="dxa"/>
            <w:vMerge/>
            <w:shd w:val="clear" w:color="auto" w:fill="E7E6E6"/>
            <w:vAlign w:val="center"/>
          </w:tcPr>
          <w:p w14:paraId="00AE6218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E7E6E6"/>
            <w:vAlign w:val="center"/>
          </w:tcPr>
          <w:p w14:paraId="3CF5E97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7E6E6"/>
            <w:vAlign w:val="center"/>
          </w:tcPr>
          <w:p w14:paraId="410B582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7E6E6"/>
            <w:vAlign w:val="center"/>
          </w:tcPr>
          <w:p w14:paraId="6B4172C8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Cena jednostkowa netto [zł/Mg]</w:t>
            </w:r>
          </w:p>
        </w:tc>
        <w:tc>
          <w:tcPr>
            <w:tcW w:w="1373" w:type="dxa"/>
            <w:shd w:val="clear" w:color="auto" w:fill="E7E6E6"/>
            <w:vAlign w:val="center"/>
          </w:tcPr>
          <w:p w14:paraId="48DD5FB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Cena jednostkowa brutto [zł/Mg]</w:t>
            </w:r>
          </w:p>
        </w:tc>
        <w:tc>
          <w:tcPr>
            <w:tcW w:w="1423" w:type="dxa"/>
            <w:shd w:val="clear" w:color="auto" w:fill="E7E6E6"/>
            <w:vAlign w:val="center"/>
          </w:tcPr>
          <w:p w14:paraId="6FADA91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 xml:space="preserve">Wartość netto [zł] </w:t>
            </w:r>
          </w:p>
          <w:p w14:paraId="743D181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[6=3x4]</w:t>
            </w:r>
          </w:p>
        </w:tc>
        <w:tc>
          <w:tcPr>
            <w:tcW w:w="1423" w:type="dxa"/>
            <w:shd w:val="clear" w:color="auto" w:fill="E7E6E6"/>
            <w:vAlign w:val="center"/>
          </w:tcPr>
          <w:p w14:paraId="66D14B4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 xml:space="preserve">Wartość brutto [zł] </w:t>
            </w:r>
          </w:p>
          <w:p w14:paraId="0641831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[7=3x5]</w:t>
            </w:r>
          </w:p>
        </w:tc>
      </w:tr>
      <w:tr w:rsidR="00927E1F" w:rsidRPr="00927E1F" w14:paraId="5DE90A08" w14:textId="77777777" w:rsidTr="006446FA">
        <w:trPr>
          <w:trHeight w:val="252"/>
        </w:trPr>
        <w:tc>
          <w:tcPr>
            <w:tcW w:w="568" w:type="dxa"/>
            <w:shd w:val="clear" w:color="auto" w:fill="auto"/>
            <w:vAlign w:val="center"/>
          </w:tcPr>
          <w:p w14:paraId="5B55960A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69DF0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9E619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11D6EA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B6E7D5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8CA49A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37801C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7</w:t>
            </w:r>
          </w:p>
        </w:tc>
      </w:tr>
      <w:tr w:rsidR="00927E1F" w:rsidRPr="00927E1F" w14:paraId="578AA54E" w14:textId="77777777" w:rsidTr="006446FA">
        <w:trPr>
          <w:trHeight w:val="568"/>
        </w:trPr>
        <w:tc>
          <w:tcPr>
            <w:tcW w:w="568" w:type="dxa"/>
            <w:shd w:val="clear" w:color="auto" w:fill="auto"/>
            <w:vAlign w:val="center"/>
          </w:tcPr>
          <w:p w14:paraId="5032AD8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38A92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Zmieszane odpady komunalne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BD2596" w14:textId="54FBEA45" w:rsidR="00927E1F" w:rsidRPr="00927E1F" w:rsidRDefault="00316E99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763,33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57DA1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3565BB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309D154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AB0466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3A2B7857" w14:textId="77777777" w:rsidTr="006446FA">
        <w:trPr>
          <w:trHeight w:val="562"/>
        </w:trPr>
        <w:tc>
          <w:tcPr>
            <w:tcW w:w="568" w:type="dxa"/>
            <w:shd w:val="clear" w:color="auto" w:fill="auto"/>
            <w:vAlign w:val="center"/>
          </w:tcPr>
          <w:p w14:paraId="7CF475C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57485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 xml:space="preserve">Segregowane odpady komunalne </w:t>
            </w:r>
            <w:r w:rsidRPr="00927E1F">
              <w:rPr>
                <w:rFonts w:ascii="Cambria" w:hAnsi="Cambria" w:cs="Arial"/>
                <w:sz w:val="20"/>
                <w:szCs w:val="20"/>
                <w:vertAlign w:val="superscript"/>
              </w:rPr>
              <w:t>2)</w:t>
            </w:r>
            <w:r w:rsidRPr="00927E1F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7EB43B" w14:textId="3DE4B4A8" w:rsidR="00927E1F" w:rsidRPr="00927E1F" w:rsidRDefault="00316E99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314,81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D4FC9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4EC3AA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592D8E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D97232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11FD9043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30B462C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3EE0A3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Odpady ulegające biodegradacji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3C8D5A" w14:textId="2590627F" w:rsidR="00927E1F" w:rsidRPr="00927E1F" w:rsidRDefault="00316E99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160,06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07A21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3E32C7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D2CD932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C952D74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65A570C2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47941B0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DCC5D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Zużyte opony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9E7FBB" w14:textId="1DB13EC5" w:rsidR="00927E1F" w:rsidRPr="00927E1F" w:rsidRDefault="00316E99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11,74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96EC5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6AF6BE4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6EE3B08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C5B4CFD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07F5C049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16E39D1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0D5FC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Odpady wielkogabarytowe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213860" w14:textId="092E962E" w:rsidR="00927E1F" w:rsidRPr="00927E1F" w:rsidRDefault="00316E99" w:rsidP="00C60F9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21,84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7CB33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0F3ED84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8EBC50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7F39DB3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17A43AF1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79DE655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E2BCF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927E1F">
              <w:rPr>
                <w:rFonts w:ascii="Cambria" w:hAnsi="Cambria" w:cs="Arial"/>
                <w:sz w:val="18"/>
                <w:szCs w:val="18"/>
              </w:rPr>
              <w:t>Zużyty sprzęt elektryczny i elektroniczny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78C520" w14:textId="634468B8" w:rsidR="00927E1F" w:rsidRPr="00927E1F" w:rsidRDefault="00316E99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1,40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2F0B3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7CEAF8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F30806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2BA7EE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B1A61" w:rsidRPr="00927E1F" w14:paraId="5C80A643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7876E891" w14:textId="6B616BF2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C50488" w14:textId="172067F9" w:rsidR="008B1A61" w:rsidRPr="00927E1F" w:rsidRDefault="008B1A61" w:rsidP="00927E1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Tekstylia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4B80A5" w14:textId="61DB3CF3" w:rsidR="008B1A61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0,50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92E601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A8E6058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31301B6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B3572C4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60AD7BEA" w14:textId="77777777" w:rsidTr="006446FA">
        <w:trPr>
          <w:trHeight w:val="557"/>
        </w:trPr>
        <w:tc>
          <w:tcPr>
            <w:tcW w:w="7469" w:type="dxa"/>
            <w:gridSpan w:val="5"/>
            <w:vMerge w:val="restart"/>
            <w:shd w:val="clear" w:color="auto" w:fill="auto"/>
            <w:vAlign w:val="center"/>
          </w:tcPr>
          <w:p w14:paraId="1275F82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RAZEM CENA OFEROWANA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2BDF0B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BC99D8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  <w:vertAlign w:val="superscript"/>
              </w:rPr>
              <w:t>3)</w:t>
            </w:r>
            <w:r w:rsidRPr="00927E1F">
              <w:rPr>
                <w:rFonts w:ascii="Cambria" w:hAnsi="Cambria" w:cs="Arial"/>
                <w:sz w:val="20"/>
                <w:szCs w:val="20"/>
              </w:rPr>
              <w:t>…………….</w:t>
            </w:r>
          </w:p>
        </w:tc>
      </w:tr>
      <w:tr w:rsidR="00927E1F" w:rsidRPr="00927E1F" w14:paraId="106F724C" w14:textId="77777777" w:rsidTr="006446FA">
        <w:trPr>
          <w:trHeight w:val="250"/>
        </w:trPr>
        <w:tc>
          <w:tcPr>
            <w:tcW w:w="7469" w:type="dxa"/>
            <w:gridSpan w:val="5"/>
            <w:vMerge/>
            <w:shd w:val="clear" w:color="auto" w:fill="auto"/>
            <w:vAlign w:val="center"/>
          </w:tcPr>
          <w:p w14:paraId="7A77B67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D9FFA1A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proofErr w:type="gramStart"/>
            <w:r w:rsidRPr="00927E1F">
              <w:rPr>
                <w:rFonts w:ascii="Cambria" w:hAnsi="Cambria" w:cs="Arial"/>
                <w:sz w:val="16"/>
                <w:szCs w:val="16"/>
              </w:rPr>
              <w:t>suma</w:t>
            </w:r>
            <w:proofErr w:type="gramEnd"/>
            <w:r w:rsidRPr="00927E1F">
              <w:rPr>
                <w:rFonts w:ascii="Cambria" w:hAnsi="Cambria" w:cs="Arial"/>
                <w:sz w:val="16"/>
                <w:szCs w:val="16"/>
              </w:rPr>
              <w:t xml:space="preserve"> pozycji w kolumnie 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D4A8F7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proofErr w:type="gramStart"/>
            <w:r w:rsidRPr="00927E1F">
              <w:rPr>
                <w:rFonts w:ascii="Cambria" w:hAnsi="Cambria" w:cs="Arial"/>
                <w:sz w:val="16"/>
                <w:szCs w:val="16"/>
              </w:rPr>
              <w:t>suma</w:t>
            </w:r>
            <w:proofErr w:type="gramEnd"/>
            <w:r w:rsidRPr="00927E1F">
              <w:rPr>
                <w:rFonts w:ascii="Cambria" w:hAnsi="Cambria" w:cs="Arial"/>
                <w:sz w:val="16"/>
                <w:szCs w:val="16"/>
              </w:rPr>
              <w:t xml:space="preserve"> pozycji w kolumnie 7</w:t>
            </w:r>
          </w:p>
        </w:tc>
      </w:tr>
    </w:tbl>
    <w:p w14:paraId="46269529" w14:textId="10F473AB" w:rsidR="00927E1F" w:rsidRPr="00927E1F" w:rsidRDefault="00927E1F" w:rsidP="00927E1F">
      <w:pPr>
        <w:jc w:val="both"/>
        <w:rPr>
          <w:rFonts w:ascii="Cambria" w:hAnsi="Cambria" w:cs="Arial"/>
          <w:sz w:val="18"/>
          <w:szCs w:val="18"/>
        </w:rPr>
      </w:pPr>
      <w:r w:rsidRPr="00927E1F">
        <w:rPr>
          <w:rFonts w:ascii="Cambria" w:hAnsi="Cambria" w:cs="Arial"/>
          <w:sz w:val="18"/>
          <w:szCs w:val="18"/>
          <w:vertAlign w:val="superscript"/>
        </w:rPr>
        <w:lastRenderedPageBreak/>
        <w:t xml:space="preserve">1) </w:t>
      </w:r>
      <w:r w:rsidRPr="00927E1F">
        <w:rPr>
          <w:rFonts w:ascii="Cambria" w:hAnsi="Cambria" w:cs="Arial"/>
          <w:sz w:val="18"/>
          <w:szCs w:val="18"/>
        </w:rPr>
        <w:t xml:space="preserve">Zamawiający zastrzega sobie możliwość zwiększenia jak i zmniejszenia ilości odpadów komunalnych </w:t>
      </w:r>
      <w:r w:rsidRPr="00927E1F">
        <w:rPr>
          <w:rFonts w:ascii="Cambria" w:hAnsi="Cambria" w:cs="Arial"/>
          <w:sz w:val="18"/>
          <w:szCs w:val="18"/>
        </w:rPr>
        <w:br/>
        <w:t>z poszczególnych grup w stosunku do podanej wartości. Zmiana ilości odebranych odpadów nie może być podstawą do zmiany ceny jednostkowej odbioru, transportu i zagospodarowania 1 Mg odpadów.</w:t>
      </w:r>
    </w:p>
    <w:p w14:paraId="51351970" w14:textId="77777777" w:rsidR="00927E1F" w:rsidRPr="00927E1F" w:rsidRDefault="00927E1F" w:rsidP="00927E1F">
      <w:pPr>
        <w:jc w:val="both"/>
        <w:rPr>
          <w:rFonts w:ascii="Cambria" w:hAnsi="Cambria" w:cs="Arial"/>
          <w:sz w:val="16"/>
          <w:szCs w:val="16"/>
        </w:rPr>
      </w:pPr>
    </w:p>
    <w:p w14:paraId="7D1DCBD4" w14:textId="77777777" w:rsidR="00927E1F" w:rsidRPr="00927E1F" w:rsidRDefault="00927E1F" w:rsidP="00927E1F">
      <w:pPr>
        <w:jc w:val="both"/>
        <w:rPr>
          <w:rFonts w:ascii="Cambria" w:hAnsi="Cambria" w:cs="Arial"/>
          <w:sz w:val="18"/>
          <w:szCs w:val="18"/>
        </w:rPr>
      </w:pPr>
      <w:r w:rsidRPr="00927E1F">
        <w:rPr>
          <w:rFonts w:ascii="Cambria" w:hAnsi="Cambria" w:cs="Arial"/>
          <w:sz w:val="18"/>
          <w:szCs w:val="18"/>
          <w:vertAlign w:val="superscript"/>
        </w:rPr>
        <w:t>2)</w:t>
      </w:r>
      <w:r w:rsidRPr="00927E1F">
        <w:rPr>
          <w:rFonts w:ascii="Cambria" w:hAnsi="Cambria" w:cs="Arial"/>
          <w:sz w:val="18"/>
          <w:szCs w:val="18"/>
        </w:rPr>
        <w:t xml:space="preserve"> W grupie odpadów „segregowane odpady komunalne” należy uwzględnić m in.: papier, odpady opakowaniowe </w:t>
      </w:r>
      <w:r w:rsidRPr="00927E1F">
        <w:rPr>
          <w:rFonts w:ascii="Cambria" w:hAnsi="Cambria" w:cs="Arial"/>
          <w:sz w:val="18"/>
          <w:szCs w:val="18"/>
        </w:rPr>
        <w:br/>
        <w:t xml:space="preserve">z papieru w tym z tektury, odpady opakowaniowe z papieru i odpady opakowaniowe z tektury, odpady z metali, </w:t>
      </w:r>
      <w:r w:rsidRPr="00927E1F">
        <w:rPr>
          <w:rFonts w:ascii="Cambria" w:hAnsi="Cambria" w:cs="Arial"/>
          <w:sz w:val="18"/>
          <w:szCs w:val="18"/>
        </w:rPr>
        <w:br/>
        <w:t>w tym odpady opakowaniowe z metali, odpady z tworzyw sztucznych, w tym odpady opakowaniowe z tworzyw sztucznych, oraz odpady opakowaniowe wielomateriałowe, odpady ze szkła w tym odpady opakowaniowe ze szkła.</w:t>
      </w:r>
    </w:p>
    <w:p w14:paraId="7B2184AA" w14:textId="77777777" w:rsidR="00927E1F" w:rsidRPr="00927E1F" w:rsidRDefault="00927E1F" w:rsidP="00927E1F">
      <w:pPr>
        <w:jc w:val="both"/>
        <w:rPr>
          <w:rFonts w:ascii="Cambria" w:hAnsi="Cambria" w:cs="Arial"/>
          <w:sz w:val="16"/>
          <w:szCs w:val="16"/>
        </w:rPr>
      </w:pPr>
    </w:p>
    <w:p w14:paraId="4FEB6950" w14:textId="77777777" w:rsidR="00927E1F" w:rsidRPr="00927E1F" w:rsidRDefault="00927E1F" w:rsidP="00927E1F">
      <w:pPr>
        <w:jc w:val="both"/>
        <w:rPr>
          <w:rFonts w:ascii="Cambria" w:hAnsi="Cambria" w:cs="Arial"/>
          <w:sz w:val="18"/>
          <w:szCs w:val="18"/>
        </w:rPr>
      </w:pPr>
      <w:proofErr w:type="gramStart"/>
      <w:r w:rsidRPr="00927E1F">
        <w:rPr>
          <w:rFonts w:ascii="Cambria" w:hAnsi="Cambria" w:cs="Arial"/>
          <w:sz w:val="18"/>
          <w:szCs w:val="18"/>
          <w:vertAlign w:val="superscript"/>
        </w:rPr>
        <w:t>3)</w:t>
      </w:r>
      <w:r w:rsidRPr="00927E1F">
        <w:rPr>
          <w:rFonts w:ascii="Cambria" w:hAnsi="Cambria" w:cs="Arial"/>
          <w:sz w:val="18"/>
          <w:szCs w:val="18"/>
        </w:rPr>
        <w:t xml:space="preserve">   Pozycja</w:t>
      </w:r>
      <w:proofErr w:type="gramEnd"/>
      <w:r w:rsidRPr="00927E1F">
        <w:rPr>
          <w:rFonts w:ascii="Cambria" w:hAnsi="Cambria" w:cs="Arial"/>
          <w:sz w:val="18"/>
          <w:szCs w:val="18"/>
        </w:rPr>
        <w:t xml:space="preserve"> brana pod uwagę w kryterium „cena”.</w:t>
      </w:r>
    </w:p>
    <w:p w14:paraId="15341023" w14:textId="77777777" w:rsidR="00927E1F" w:rsidRPr="00927E1F" w:rsidRDefault="00927E1F" w:rsidP="00927E1F">
      <w:pPr>
        <w:rPr>
          <w:rFonts w:ascii="Cambria" w:hAnsi="Cambria"/>
          <w:sz w:val="16"/>
          <w:szCs w:val="16"/>
        </w:rPr>
      </w:pPr>
    </w:p>
    <w:tbl>
      <w:tblPr>
        <w:tblW w:w="90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9"/>
        <w:gridCol w:w="4655"/>
      </w:tblGrid>
      <w:tr w:rsidR="00927E1F" w:rsidRPr="00927E1F" w14:paraId="70220CEA" w14:textId="77777777" w:rsidTr="00212D51">
        <w:trPr>
          <w:trHeight w:val="659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95BBBAD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F3B8EBA" w14:textId="4309857B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 w:rsidRPr="00927E1F">
              <w:rPr>
                <w:rFonts w:ascii="Cambria" w:hAnsi="Cambria" w:cs="Arial"/>
                <w:bCs/>
                <w:sz w:val="20"/>
                <w:szCs w:val="20"/>
              </w:rPr>
              <w:t>mikro</w:t>
            </w:r>
            <w:proofErr w:type="gramEnd"/>
            <w:r w:rsidRPr="00927E1F">
              <w:rPr>
                <w:rFonts w:ascii="Cambria" w:hAnsi="Cambria" w:cs="Arial"/>
                <w:bCs/>
                <w:sz w:val="20"/>
                <w:szCs w:val="20"/>
              </w:rPr>
              <w:t>, małym, średnim, dużym przedsiębiorcą</w:t>
            </w:r>
            <w:r w:rsidR="00E65091">
              <w:rPr>
                <w:rFonts w:ascii="Cambria" w:hAnsi="Cambria" w:cs="Arial"/>
                <w:bCs/>
                <w:sz w:val="20"/>
                <w:szCs w:val="20"/>
              </w:rPr>
              <w:t>, jednoosobowa działalność gospodarcza, osoba fizyczna nieprowadząca działalności gospodarczej, inny rodzaj</w:t>
            </w:r>
          </w:p>
          <w:p w14:paraId="4ADF35DC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E65091" w:rsidRPr="00927E1F" w14:paraId="5E2DF441" w14:textId="77777777" w:rsidTr="00212D51">
        <w:trPr>
          <w:trHeight w:val="659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DAEEB65" w14:textId="3F04C833" w:rsidR="00E65091" w:rsidRPr="00927E1F" w:rsidRDefault="00E65091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Działalność gospodarcza prowadzona na podstawie wpisu do :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482BD7FA" w14:textId="77777777" w:rsidR="00E65091" w:rsidRDefault="00E65091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KRS, CEIDG, nie dotyczy</w:t>
            </w:r>
          </w:p>
          <w:p w14:paraId="5A893E75" w14:textId="19CE34BB" w:rsidR="00185484" w:rsidRPr="00927E1F" w:rsidRDefault="00185484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927E1F" w:rsidRPr="00927E1F" w14:paraId="3EF88198" w14:textId="77777777" w:rsidTr="00212D51">
        <w:trPr>
          <w:trHeight w:val="537"/>
        </w:trPr>
        <w:tc>
          <w:tcPr>
            <w:tcW w:w="4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5565E99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46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77FB82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……………… dni </w:t>
            </w:r>
          </w:p>
        </w:tc>
      </w:tr>
      <w:tr w:rsidR="00927E1F" w:rsidRPr="00927E1F" w14:paraId="7161C13D" w14:textId="77777777" w:rsidTr="00212D51">
        <w:trPr>
          <w:trHeight w:val="547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E90761D" w14:textId="77777777" w:rsidR="00927E1F" w:rsidRPr="00927E1F" w:rsidRDefault="00927E1F" w:rsidP="00927E1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71024D4" w14:textId="74C5BC89" w:rsidR="00927E1F" w:rsidRPr="00927E1F" w:rsidRDefault="00316E99" w:rsidP="00C969D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(365 dni) </w:t>
            </w:r>
            <w:r w:rsidR="00927E1F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od </w:t>
            </w:r>
            <w:r w:rsidR="00C969D5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01.03.2025</w:t>
            </w:r>
            <w:proofErr w:type="gramStart"/>
            <w:r w:rsidR="00C969D5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r</w:t>
            </w:r>
            <w:proofErr w:type="gramEnd"/>
            <w:r w:rsidR="00C969D5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. do 28.02.2026</w:t>
            </w:r>
            <w:proofErr w:type="gramStart"/>
            <w:r w:rsidR="00C969D5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r</w:t>
            </w:r>
            <w:proofErr w:type="gramEnd"/>
            <w:r w:rsidR="00C969D5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E3F3466" w14:textId="77777777" w:rsidR="00927E1F" w:rsidRPr="00927E1F" w:rsidRDefault="00927E1F" w:rsidP="00927E1F">
      <w:pPr>
        <w:rPr>
          <w:rFonts w:ascii="Cambria" w:hAnsi="Cambria"/>
          <w:sz w:val="16"/>
          <w:szCs w:val="16"/>
        </w:rPr>
      </w:pPr>
    </w:p>
    <w:p w14:paraId="69CA14FA" w14:textId="3BC51D42" w:rsid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 xml:space="preserve">Oferujemy wykonanie zamówienia, zgodnie z wymogami opisu przedmiotu zamówienia dla zadania pn. </w:t>
      </w:r>
      <w:r w:rsidRPr="00927E1F">
        <w:rPr>
          <w:rFonts w:ascii="Cambria" w:hAnsi="Cambria" w:cs="Arial"/>
          <w:b/>
          <w:sz w:val="20"/>
          <w:szCs w:val="20"/>
        </w:rPr>
        <w:t>„ODBIÓR, TRANSPORT I ZAGOSPODAROWANIE ODPADÓW KOMUNALNYCH Z NIERUCHOMOŚCI ZAMIESZKAŁYCH I PSZ</w:t>
      </w:r>
      <w:r w:rsidR="007E3AB3">
        <w:rPr>
          <w:rFonts w:ascii="Cambria" w:hAnsi="Cambria" w:cs="Arial"/>
          <w:b/>
          <w:sz w:val="20"/>
          <w:szCs w:val="20"/>
        </w:rPr>
        <w:t>OK Z TERENU GMINY GOZDOWO</w:t>
      </w:r>
      <w:r w:rsidRPr="00927E1F">
        <w:rPr>
          <w:rFonts w:ascii="Cambria" w:hAnsi="Cambria" w:cs="Arial"/>
          <w:b/>
          <w:sz w:val="20"/>
          <w:szCs w:val="20"/>
        </w:rPr>
        <w:t>”.</w:t>
      </w:r>
    </w:p>
    <w:p w14:paraId="61C3903D" w14:textId="730D417E" w:rsidR="00185484" w:rsidRPr="00927E1F" w:rsidRDefault="00185484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Ceny jednostkowe określone w tabeli są niezmienne i obowiązują przez cały okres realizacji zamówienia tj.</w:t>
      </w:r>
      <w:r w:rsidR="00C969D5">
        <w:rPr>
          <w:rFonts w:ascii="Cambria" w:hAnsi="Cambria" w:cs="Arial"/>
          <w:b/>
          <w:sz w:val="20"/>
          <w:szCs w:val="20"/>
        </w:rPr>
        <w:t xml:space="preserve"> od 01.03.2025 </w:t>
      </w:r>
      <w:proofErr w:type="gramStart"/>
      <w:r w:rsidR="00C969D5">
        <w:rPr>
          <w:rFonts w:ascii="Cambria" w:hAnsi="Cambria" w:cs="Arial"/>
          <w:b/>
          <w:sz w:val="20"/>
          <w:szCs w:val="20"/>
        </w:rPr>
        <w:t>r</w:t>
      </w:r>
      <w:proofErr w:type="gramEnd"/>
      <w:r w:rsidR="00C969D5">
        <w:rPr>
          <w:rFonts w:ascii="Cambria" w:hAnsi="Cambria" w:cs="Arial"/>
          <w:b/>
          <w:sz w:val="20"/>
          <w:szCs w:val="20"/>
        </w:rPr>
        <w:t>. do 28.02.2026</w:t>
      </w:r>
      <w:r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>
        <w:rPr>
          <w:rFonts w:ascii="Cambria" w:hAnsi="Cambria" w:cs="Arial"/>
          <w:b/>
          <w:sz w:val="20"/>
          <w:szCs w:val="20"/>
        </w:rPr>
        <w:t>r</w:t>
      </w:r>
      <w:proofErr w:type="gramEnd"/>
      <w:r>
        <w:rPr>
          <w:rFonts w:ascii="Cambria" w:hAnsi="Cambria" w:cs="Arial"/>
          <w:b/>
          <w:sz w:val="20"/>
          <w:szCs w:val="20"/>
        </w:rPr>
        <w:t>.</w:t>
      </w:r>
    </w:p>
    <w:p w14:paraId="0893B88E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W cenie oferty zostały uwzględnione wszystkie koszty wykonania zamówienia i realizacji przyszłego świadczenia umownego.</w:t>
      </w:r>
    </w:p>
    <w:p w14:paraId="261BCB1F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Oświadczamy, iż zaoferowane przez nas usługi są zgodne z </w:t>
      </w:r>
      <w:r w:rsidRPr="00927E1F">
        <w:rPr>
          <w:rFonts w:ascii="Cambria" w:hAnsi="Cambria" w:cs="Arial"/>
          <w:bCs/>
          <w:color w:val="000000"/>
          <w:sz w:val="20"/>
          <w:szCs w:val="20"/>
        </w:rPr>
        <w:t xml:space="preserve">wymogami </w:t>
      </w:r>
      <w:r w:rsidRPr="00927E1F">
        <w:rPr>
          <w:rFonts w:ascii="Cambria" w:hAnsi="Cambria" w:cs="Arial"/>
          <w:bCs/>
          <w:sz w:val="20"/>
          <w:szCs w:val="20"/>
        </w:rPr>
        <w:t xml:space="preserve">opisanymi w SWZ oraz będą realizowane zgodnie z obowiązującymi przepisami prawa. </w:t>
      </w:r>
    </w:p>
    <w:p w14:paraId="134C2C32" w14:textId="64C37E2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Oświadczamy, że jesteśmy wpisani do rejestru działalności regulowanej w zakresie odbierania odpadów komunalnych od właścicieli nieruchomości, o których mowa w przepisie art. 9b ustawy </w:t>
      </w:r>
      <w:r w:rsidRPr="00927E1F">
        <w:rPr>
          <w:rFonts w:ascii="Cambria" w:hAnsi="Cambria" w:cs="Arial"/>
          <w:bCs/>
          <w:sz w:val="20"/>
          <w:szCs w:val="20"/>
        </w:rPr>
        <w:br/>
        <w:t>z dnia 13 września 1996 roku o utrzymaniu czystości i porządku w gm</w:t>
      </w:r>
      <w:r w:rsidR="00421FDE">
        <w:rPr>
          <w:rFonts w:ascii="Cambria" w:hAnsi="Cambria" w:cs="Arial"/>
          <w:bCs/>
          <w:sz w:val="20"/>
          <w:szCs w:val="20"/>
        </w:rPr>
        <w:t xml:space="preserve">inach (Dz. U. </w:t>
      </w:r>
      <w:proofErr w:type="gramStart"/>
      <w:r w:rsidR="00421FDE">
        <w:rPr>
          <w:rFonts w:ascii="Cambria" w:hAnsi="Cambria" w:cs="Arial"/>
          <w:bCs/>
          <w:sz w:val="20"/>
          <w:szCs w:val="20"/>
        </w:rPr>
        <w:t>z</w:t>
      </w:r>
      <w:proofErr w:type="gramEnd"/>
      <w:r w:rsidR="00421FDE">
        <w:rPr>
          <w:rFonts w:ascii="Cambria" w:hAnsi="Cambria" w:cs="Arial"/>
          <w:bCs/>
          <w:sz w:val="20"/>
          <w:szCs w:val="20"/>
        </w:rPr>
        <w:t xml:space="preserve"> 2024 r. poz. 399</w:t>
      </w:r>
      <w:r w:rsidRPr="00927E1F">
        <w:rPr>
          <w:rFonts w:ascii="Cambria" w:hAnsi="Cambria" w:cs="Arial"/>
          <w:bCs/>
          <w:sz w:val="20"/>
          <w:szCs w:val="20"/>
        </w:rPr>
        <w:t>) prowadzonego przez Wójta Gminy Gozdowo.</w:t>
      </w:r>
    </w:p>
    <w:p w14:paraId="6C483C06" w14:textId="0EB5D13F" w:rsidR="00927E1F" w:rsidRPr="00421FDE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70291B8D" w14:textId="404756F3" w:rsidR="00421FDE" w:rsidRPr="00421FDE" w:rsidRDefault="00C969D5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Wadium w wysokości </w:t>
      </w:r>
      <w:r w:rsidRPr="00C969D5">
        <w:rPr>
          <w:rFonts w:ascii="Cambria" w:hAnsi="Cambria" w:cs="Arial"/>
          <w:b/>
          <w:sz w:val="20"/>
          <w:szCs w:val="20"/>
        </w:rPr>
        <w:t>5</w:t>
      </w:r>
      <w:r w:rsidR="00421FDE" w:rsidRPr="00C969D5">
        <w:rPr>
          <w:rFonts w:ascii="Cambria" w:hAnsi="Cambria" w:cs="Arial"/>
          <w:b/>
          <w:sz w:val="20"/>
          <w:szCs w:val="20"/>
        </w:rPr>
        <w:t> 000,00 zł</w:t>
      </w:r>
      <w:r w:rsidR="00421FDE">
        <w:rPr>
          <w:rFonts w:ascii="Cambria" w:hAnsi="Cambria" w:cs="Arial"/>
          <w:sz w:val="20"/>
          <w:szCs w:val="20"/>
        </w:rPr>
        <w:t xml:space="preserve"> zostało wniesione w formie …………………………………………………………..</w:t>
      </w:r>
    </w:p>
    <w:p w14:paraId="2BDC746A" w14:textId="06EE486C" w:rsidR="00421FDE" w:rsidRPr="00927E1F" w:rsidRDefault="00421FDE" w:rsidP="00164D9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Prosimy o zwrot wadium wniesionego w pieniądzu na zasadach określonych w art. 98 ustawy Pzp na następujący rachunek …………………………………………………………………………….……</w:t>
      </w:r>
      <w:r w:rsidRPr="00164D95">
        <w:rPr>
          <w:rFonts w:ascii="Cambria" w:hAnsi="Cambria" w:cs="Arial"/>
          <w:i/>
          <w:sz w:val="20"/>
          <w:szCs w:val="20"/>
        </w:rPr>
        <w:t>(</w:t>
      </w:r>
      <w:proofErr w:type="gramStart"/>
      <w:r w:rsidRPr="00164D95">
        <w:rPr>
          <w:rFonts w:ascii="Cambria" w:hAnsi="Cambria" w:cs="Arial"/>
          <w:i/>
          <w:sz w:val="20"/>
          <w:szCs w:val="20"/>
        </w:rPr>
        <w:t>wypełnić</w:t>
      </w:r>
      <w:proofErr w:type="gramEnd"/>
      <w:r w:rsidRPr="00164D95">
        <w:rPr>
          <w:rFonts w:ascii="Cambria" w:hAnsi="Cambria" w:cs="Arial"/>
          <w:i/>
          <w:sz w:val="20"/>
          <w:szCs w:val="20"/>
        </w:rPr>
        <w:t xml:space="preserve"> jeżeli dotyczy</w:t>
      </w:r>
      <w:r>
        <w:rPr>
          <w:rFonts w:ascii="Cambria" w:hAnsi="Cambria" w:cs="Arial"/>
          <w:sz w:val="20"/>
          <w:szCs w:val="20"/>
        </w:rPr>
        <w:t>).</w:t>
      </w:r>
    </w:p>
    <w:p w14:paraId="2A33A56C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Posiadamy bazę magazynowo - transportową zgodnie z Rozporządzeniem Ministra Środowiska z dnia 11 stycznia 2013r. w sprawie szczegółowych wymagań w zakresie odbierania odpadów komunalnych od właścicieli nieruchomości (Dz. U. </w:t>
      </w:r>
      <w:proofErr w:type="gramStart"/>
      <w:r w:rsidRPr="00927E1F">
        <w:rPr>
          <w:rFonts w:ascii="Cambria" w:hAnsi="Cambria" w:cs="Arial"/>
          <w:bCs/>
          <w:sz w:val="20"/>
          <w:szCs w:val="20"/>
        </w:rPr>
        <w:t>z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2013r poz. 122) zlokalizowaną w (podać dokładny adres):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5DE1CD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>Zebrane odpady komunalne będziemy wywozić własnym transportem do (podać adres instalacji):</w:t>
      </w:r>
    </w:p>
    <w:p w14:paraId="1EAC267A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14:paraId="1A757447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>Informujemy, że:</w:t>
      </w:r>
    </w:p>
    <w:p w14:paraId="26FA89A8" w14:textId="77777777" w:rsidR="00927E1F" w:rsidRPr="00927E1F" w:rsidRDefault="00927E1F" w:rsidP="00741DFF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927E1F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747FBEE8" w14:textId="77777777" w:rsidR="00927E1F" w:rsidRPr="00927E1F" w:rsidRDefault="00927E1F" w:rsidP="00741DFF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927E1F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927E1F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63CBB20E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      </w:t>
      </w:r>
    </w:p>
    <w:p w14:paraId="187AB2F5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…………………………………………………………………………………………………………………………………………………….…...</w:t>
      </w:r>
    </w:p>
    <w:p w14:paraId="36301BC0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927E1F">
        <w:rPr>
          <w:rFonts w:ascii="Cambria" w:hAnsi="Cambria" w:cs="Arial"/>
          <w:bCs/>
          <w:sz w:val="14"/>
          <w:szCs w:val="14"/>
        </w:rPr>
        <w:lastRenderedPageBreak/>
        <w:t>(nazwa, rodzaj towaru, usługi których dostawa lub świadczenie będzie prowadzić do powstania obowiązku podatkowego)</w:t>
      </w:r>
    </w:p>
    <w:p w14:paraId="6EA557CF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927E1F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netto. </w:t>
      </w:r>
    </w:p>
    <w:p w14:paraId="58268FD7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16"/>
          <w:szCs w:val="16"/>
        </w:rPr>
      </w:pPr>
    </w:p>
    <w:p w14:paraId="5A691DD2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927E1F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0DA9DEA7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16"/>
          <w:szCs w:val="16"/>
        </w:rPr>
      </w:pPr>
    </w:p>
    <w:p w14:paraId="48CF6C95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 xml:space="preserve">Oświadczamy, że zawarty w specyfikacji warunków zamówienia </w:t>
      </w:r>
      <w:r w:rsidRPr="00927E1F">
        <w:rPr>
          <w:rFonts w:ascii="Cambria" w:hAnsi="Cambria" w:cs="Arial"/>
          <w:b/>
          <w:bCs/>
          <w:sz w:val="20"/>
          <w:szCs w:val="20"/>
        </w:rPr>
        <w:t>wzór umowy</w:t>
      </w:r>
      <w:r w:rsidRPr="00927E1F">
        <w:rPr>
          <w:rFonts w:ascii="Cambria" w:hAnsi="Cambria" w:cs="Arial"/>
          <w:sz w:val="20"/>
          <w:szCs w:val="20"/>
        </w:rPr>
        <w:t xml:space="preserve"> został przez nas zaakceptowany i zobowiązujemy się w przypadku wyboru naszej oferty do zawarcia umowy na wyżej wymienionych warunkach w miejscu i terminie wyznaczonym przez Zamawiającego.</w:t>
      </w:r>
    </w:p>
    <w:p w14:paraId="588567A5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jc w:val="both"/>
        <w:rPr>
          <w:rFonts w:ascii="Cambria" w:hAnsi="Cambria" w:cs="Arial"/>
          <w:bCs/>
          <w:sz w:val="16"/>
          <w:szCs w:val="16"/>
        </w:rPr>
      </w:pPr>
    </w:p>
    <w:p w14:paraId="10E604C7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635205FB" w14:textId="77777777" w:rsidR="00927E1F" w:rsidRPr="00927E1F" w:rsidRDefault="00927E1F" w:rsidP="00927E1F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 xml:space="preserve"> </w:t>
      </w:r>
      <w:r w:rsidRPr="00927E1F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927E1F">
        <w:rPr>
          <w:rFonts w:asciiTheme="majorHAnsi" w:hAnsiTheme="majorHAnsi" w:cs="Calibri"/>
          <w:sz w:val="20"/>
          <w:szCs w:val="20"/>
        </w:rPr>
        <w:t xml:space="preserve"> </w:t>
      </w:r>
      <w:r w:rsidRPr="00927E1F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927E1F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5CBC5728" w14:textId="77777777" w:rsidR="00927E1F" w:rsidRPr="00927E1F" w:rsidRDefault="00927E1F" w:rsidP="00927E1F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927E1F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927E1F">
        <w:rPr>
          <w:rFonts w:asciiTheme="majorHAnsi" w:hAnsiTheme="majorHAnsi" w:cs="Calibri"/>
          <w:sz w:val="20"/>
          <w:szCs w:val="20"/>
        </w:rPr>
        <w:t xml:space="preserve"> </w:t>
      </w:r>
      <w:r w:rsidRPr="00927E1F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927E1F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927E1F">
        <w:rPr>
          <w:rFonts w:asciiTheme="majorHAnsi" w:hAnsiTheme="majorHAnsi" w:cs="Arial"/>
          <w:sz w:val="20"/>
          <w:szCs w:val="20"/>
        </w:rPr>
        <w:t xml:space="preserve"> z:</w:t>
      </w:r>
    </w:p>
    <w:p w14:paraId="406885BA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4DF1581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……………………………………………………………………………………………….………………………………………………………………</w:t>
      </w:r>
    </w:p>
    <w:p w14:paraId="7D489CAC" w14:textId="47C09C85" w:rsidR="00927E1F" w:rsidRPr="00927E1F" w:rsidRDefault="00927E1F" w:rsidP="00927E1F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Oświad</w:t>
      </w:r>
      <w:r w:rsidR="00CB1AAB">
        <w:rPr>
          <w:rFonts w:asciiTheme="majorHAnsi" w:hAnsiTheme="majorHAnsi" w:cs="Arial"/>
          <w:sz w:val="20"/>
          <w:szCs w:val="20"/>
        </w:rPr>
        <w:t>czamy, że sposób reprezentacji W</w:t>
      </w:r>
      <w:r w:rsidRPr="00927E1F">
        <w:rPr>
          <w:rFonts w:asciiTheme="majorHAnsi" w:hAnsiTheme="majorHAnsi" w:cs="Arial"/>
          <w:sz w:val="20"/>
          <w:szCs w:val="20"/>
        </w:rPr>
        <w:t>ykonawców ubiegających się wspólnie lub konsorcjum dla potrzeb niniejszego zamówienia jest następujący (Wypełniają jedynie przedsiębiorcy składający ofertę wspólną):</w:t>
      </w:r>
    </w:p>
    <w:p w14:paraId="65AF7622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...……………………………………………………………………………….………………………………………………………………………..…….……………………………………….………………………………………………………………………………………………………………….….……………………………………………………………………………………………………………………………………………………………....</w:t>
      </w:r>
    </w:p>
    <w:p w14:paraId="1753D5BD" w14:textId="77777777" w:rsidR="00927E1F" w:rsidRPr="00927E1F" w:rsidRDefault="00927E1F" w:rsidP="00927E1F">
      <w:pPr>
        <w:tabs>
          <w:tab w:val="left" w:pos="426"/>
        </w:tabs>
        <w:spacing w:line="360" w:lineRule="auto"/>
        <w:rPr>
          <w:rFonts w:asciiTheme="majorHAnsi" w:hAnsiTheme="majorHAnsi" w:cs="Arial"/>
          <w:sz w:val="16"/>
          <w:szCs w:val="16"/>
        </w:rPr>
      </w:pPr>
    </w:p>
    <w:p w14:paraId="063B6FE8" w14:textId="77777777" w:rsidR="00927E1F" w:rsidRPr="00927E1F" w:rsidRDefault="00927E1F" w:rsidP="00741DFF">
      <w:pPr>
        <w:numPr>
          <w:ilvl w:val="0"/>
          <w:numId w:val="44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Pr="00927E1F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podwykonawców* </w:t>
      </w:r>
      <w:r w:rsidRPr="00927E1F">
        <w:rPr>
          <w:rFonts w:asciiTheme="majorHAnsi" w:hAnsiTheme="majorHAnsi" w:cs="Arial"/>
          <w:sz w:val="20"/>
          <w:szCs w:val="20"/>
        </w:rPr>
        <w:t>(*niepotrzebne skreślić)</w:t>
      </w:r>
    </w:p>
    <w:p w14:paraId="3140CC42" w14:textId="77777777" w:rsidR="00927E1F" w:rsidRPr="00927E1F" w:rsidRDefault="00927E1F" w:rsidP="00927E1F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16"/>
          <w:szCs w:val="16"/>
        </w:rPr>
      </w:pPr>
    </w:p>
    <w:p w14:paraId="1DE8C390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927E1F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927E1F" w:rsidRPr="00927E1F" w14:paraId="45175CBC" w14:textId="77777777" w:rsidTr="006446FA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5A33F03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2B50571" w14:textId="4CB6DB96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Z</w:t>
            </w:r>
            <w:r w:rsidR="00CB1AAB">
              <w:rPr>
                <w:rFonts w:asciiTheme="majorHAnsi" w:hAnsiTheme="majorHAnsi" w:cs="Arial"/>
                <w:b/>
                <w:sz w:val="20"/>
                <w:szCs w:val="20"/>
              </w:rPr>
              <w:t>akres części zamówienia, którą W</w:t>
            </w: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ykonawca powierzy podwykonawcom</w:t>
            </w:r>
          </w:p>
          <w:p w14:paraId="559EB876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927E1F" w:rsidRPr="00927E1F" w14:paraId="7591EC63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D7848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C2FC8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  <w:tr w:rsidR="00927E1F" w:rsidRPr="00927E1F" w14:paraId="6871818D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67EE8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F8EAE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  <w:tr w:rsidR="00927E1F" w:rsidRPr="00927E1F" w14:paraId="6C87AECC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583DDFB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EE7C545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927E1F" w:rsidRPr="00927E1F" w14:paraId="6D88414B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9B3EF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899FD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  <w:tr w:rsidR="00927E1F" w:rsidRPr="00927E1F" w14:paraId="1D21C7C2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DD7E7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083EC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</w:tbl>
    <w:p w14:paraId="33F91AD8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16"/>
          <w:szCs w:val="16"/>
        </w:rPr>
      </w:pPr>
    </w:p>
    <w:p w14:paraId="7687A13D" w14:textId="77777777" w:rsidR="00927E1F" w:rsidRPr="00927E1F" w:rsidRDefault="00927E1F" w:rsidP="00927E1F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4C419A05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16"/>
          <w:szCs w:val="16"/>
        </w:rPr>
      </w:pPr>
    </w:p>
    <w:p w14:paraId="0BBE8B36" w14:textId="02465CEE" w:rsidR="00927E1F" w:rsidRPr="00927E1F" w:rsidRDefault="00CB1AAB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Ze strony W</w:t>
      </w:r>
      <w:r w:rsidR="00927E1F" w:rsidRPr="00927E1F">
        <w:rPr>
          <w:rFonts w:ascii="Cambria" w:hAnsi="Cambria" w:cs="Arial"/>
          <w:bCs/>
          <w:sz w:val="20"/>
          <w:szCs w:val="20"/>
        </w:rPr>
        <w:t>ykonawcy do kontaktów z Zamawiającym upoważniony będzie: ………………………………………………………………………………………………………………………………………………………….</w:t>
      </w:r>
    </w:p>
    <w:p w14:paraId="203CC070" w14:textId="59BD13B2" w:rsidR="00927E1F" w:rsidRPr="00927E1F" w:rsidRDefault="00927E1F" w:rsidP="00E77CE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927E1F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…………………………………………………………………………………………</w:t>
      </w:r>
    </w:p>
    <w:p w14:paraId="1323BFE4" w14:textId="77777777" w:rsidR="00896A41" w:rsidRDefault="00896A41" w:rsidP="00896A41">
      <w:pPr>
        <w:pStyle w:val="Akapitzlist"/>
        <w:numPr>
          <w:ilvl w:val="0"/>
          <w:numId w:val="44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896A41">
        <w:rPr>
          <w:rFonts w:ascii="Cambria" w:hAnsi="Cambria" w:cs="Arial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</w:t>
      </w:r>
      <w:proofErr w:type="gramStart"/>
      <w:r w:rsidRPr="00896A41">
        <w:rPr>
          <w:rFonts w:ascii="Cambria" w:hAnsi="Cambria" w:cs="Arial"/>
          <w:sz w:val="20"/>
          <w:szCs w:val="20"/>
        </w:rPr>
        <w:t>str</w:t>
      </w:r>
      <w:proofErr w:type="gramEnd"/>
      <w:r w:rsidRPr="00896A41">
        <w:rPr>
          <w:rFonts w:ascii="Cambria" w:hAnsi="Cambria" w:cs="Arial"/>
          <w:sz w:val="20"/>
          <w:szCs w:val="20"/>
        </w:rPr>
        <w:t>. 1), dalej: rozporządzenie 833/2014, w brzmieniu nadanym rozporządzeniem Rady (UE)</w:t>
      </w:r>
      <w:r>
        <w:rPr>
          <w:rFonts w:ascii="Cambria" w:hAnsi="Cambria" w:cs="Arial"/>
          <w:sz w:val="20"/>
          <w:szCs w:val="20"/>
        </w:rPr>
        <w:t xml:space="preserve"> 2022/576 </w:t>
      </w:r>
      <w:r w:rsidRPr="00896A41">
        <w:rPr>
          <w:rFonts w:ascii="Cambria" w:hAnsi="Cambria" w:cs="Arial"/>
          <w:sz w:val="20"/>
          <w:szCs w:val="20"/>
        </w:rPr>
        <w:t xml:space="preserve">w sprawie zmiany rozporządzenia (UE) nr 833/2014 dotyczącego środków ograniczających w związku z działaniami Rosji destabilizującymi sytuację na Ukrainie (Dz. Urz. UE nr L 111 z 8.4.2022, </w:t>
      </w:r>
      <w:proofErr w:type="gramStart"/>
      <w:r w:rsidRPr="00896A41">
        <w:rPr>
          <w:rFonts w:ascii="Cambria" w:hAnsi="Cambria" w:cs="Arial"/>
          <w:sz w:val="20"/>
          <w:szCs w:val="20"/>
        </w:rPr>
        <w:t>str</w:t>
      </w:r>
      <w:proofErr w:type="gramEnd"/>
      <w:r w:rsidRPr="00896A41">
        <w:rPr>
          <w:rFonts w:ascii="Cambria" w:hAnsi="Cambria" w:cs="Arial"/>
          <w:sz w:val="20"/>
          <w:szCs w:val="20"/>
        </w:rPr>
        <w:t xml:space="preserve">. 1), dalej: rozporządzenie 2022/576. </w:t>
      </w:r>
    </w:p>
    <w:p w14:paraId="47B7F566" w14:textId="01B1A1D5" w:rsidR="00164D95" w:rsidRPr="00896A41" w:rsidRDefault="00896A41" w:rsidP="00896A41">
      <w:pPr>
        <w:pStyle w:val="Akapitzlist"/>
        <w:numPr>
          <w:ilvl w:val="0"/>
          <w:numId w:val="44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896A41">
        <w:rPr>
          <w:rFonts w:ascii="Cambria" w:hAnsi="Cambria" w:cs="Arial"/>
          <w:sz w:val="20"/>
          <w:szCs w:val="20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2024 </w:t>
      </w:r>
      <w:proofErr w:type="gramStart"/>
      <w:r w:rsidRPr="00896A41">
        <w:rPr>
          <w:rFonts w:ascii="Cambria" w:hAnsi="Cambria" w:cs="Arial"/>
          <w:sz w:val="20"/>
          <w:szCs w:val="20"/>
        </w:rPr>
        <w:t>poz</w:t>
      </w:r>
      <w:proofErr w:type="gramEnd"/>
      <w:r w:rsidRPr="00896A41">
        <w:rPr>
          <w:rFonts w:ascii="Cambria" w:hAnsi="Cambria" w:cs="Arial"/>
          <w:sz w:val="20"/>
          <w:szCs w:val="20"/>
        </w:rPr>
        <w:t>. 507 tj.).</w:t>
      </w:r>
    </w:p>
    <w:p w14:paraId="24E6F4B5" w14:textId="48190E9C" w:rsidR="00927E1F" w:rsidRPr="00927E1F" w:rsidRDefault="00927E1F" w:rsidP="00741DFF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927E1F">
        <w:rPr>
          <w:rFonts w:ascii="Cambria" w:hAnsi="Cambria" w:cs="Arial"/>
          <w:sz w:val="20"/>
          <w:szCs w:val="20"/>
          <w:vertAlign w:val="superscript"/>
        </w:rPr>
        <w:t>1)</w:t>
      </w:r>
      <w:r w:rsidRPr="00927E1F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4B4692BA" w14:textId="77777777" w:rsidR="00927E1F" w:rsidRPr="00927E1F" w:rsidRDefault="00927E1F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16"/>
          <w:szCs w:val="16"/>
        </w:rPr>
      </w:pPr>
    </w:p>
    <w:p w14:paraId="6D77D4A4" w14:textId="77777777" w:rsidR="00927E1F" w:rsidRPr="00927E1F" w:rsidRDefault="00927E1F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  <w:vertAlign w:val="superscript"/>
        </w:rPr>
        <w:t>1)</w:t>
      </w:r>
      <w:r w:rsidRPr="00927E1F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</w:t>
      </w:r>
      <w:r w:rsidRPr="00927E1F">
        <w:rPr>
          <w:rFonts w:ascii="Cambria" w:hAnsi="Cambria" w:cs="Arial"/>
          <w:sz w:val="20"/>
          <w:szCs w:val="20"/>
        </w:rPr>
        <w:lastRenderedPageBreak/>
        <w:t xml:space="preserve">przepływu takich danych oraz uchylenia dyrektywy 95/46/WE (ogólne rozporządzenie o ochronie danych) (Dz. Urz. UE L 119 z 04.05.2016, </w:t>
      </w:r>
      <w:proofErr w:type="gramStart"/>
      <w:r w:rsidRPr="00927E1F">
        <w:rPr>
          <w:rFonts w:ascii="Cambria" w:hAnsi="Cambria" w:cs="Arial"/>
          <w:sz w:val="20"/>
          <w:szCs w:val="20"/>
        </w:rPr>
        <w:t>str</w:t>
      </w:r>
      <w:proofErr w:type="gramEnd"/>
      <w:r w:rsidRPr="00927E1F">
        <w:rPr>
          <w:rFonts w:ascii="Cambria" w:hAnsi="Cambria" w:cs="Arial"/>
          <w:sz w:val="20"/>
          <w:szCs w:val="20"/>
        </w:rPr>
        <w:t xml:space="preserve">. 1). </w:t>
      </w:r>
    </w:p>
    <w:p w14:paraId="29258713" w14:textId="051ACCB1" w:rsidR="00927E1F" w:rsidRDefault="00CB1AAB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927E1F" w:rsidRPr="00927E1F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927E1F" w:rsidRPr="00927E1F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44C5168C" w14:textId="77777777" w:rsidR="00067A6B" w:rsidRPr="00927E1F" w:rsidRDefault="00067A6B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7B076F4A" w14:textId="77777777" w:rsidR="00F43A19" w:rsidRPr="00927E1F" w:rsidRDefault="00F43A19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Załącznikami do niniejszej oferty są:</w:t>
      </w:r>
    </w:p>
    <w:p w14:paraId="67456B6F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6D375D69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007680E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372F8B92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414CECB2" w14:textId="116ABFB6" w:rsidR="00F43A19" w:rsidRPr="007522FC" w:rsidRDefault="00F43A19" w:rsidP="00E77CEE">
      <w:pPr>
        <w:widowControl w:val="0"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sz w:val="16"/>
          <w:szCs w:val="16"/>
        </w:rPr>
      </w:pPr>
    </w:p>
    <w:p w14:paraId="087009CD" w14:textId="66A2E3A8" w:rsidR="00927E1F" w:rsidRDefault="00927E1F" w:rsidP="00164D95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ofert.</w:t>
      </w:r>
    </w:p>
    <w:p w14:paraId="1BA10C99" w14:textId="30BBCC4B" w:rsidR="00164D95" w:rsidRPr="00927E1F" w:rsidRDefault="00164D95" w:rsidP="00F217B6">
      <w:pPr>
        <w:widowControl w:val="0"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sz w:val="20"/>
          <w:szCs w:val="20"/>
        </w:rPr>
      </w:pPr>
    </w:p>
    <w:p w14:paraId="4D34BDC3" w14:textId="77777777" w:rsidR="00927E1F" w:rsidRPr="00927E1F" w:rsidRDefault="00927E1F" w:rsidP="00927E1F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proofErr w:type="gramStart"/>
      <w:r w:rsidRPr="00927E1F">
        <w:rPr>
          <w:rFonts w:ascii="Cambria" w:hAnsi="Cambria" w:cs="Arial"/>
          <w:sz w:val="20"/>
          <w:szCs w:val="20"/>
        </w:rPr>
        <w:t>*  niepotrzebne</w:t>
      </w:r>
      <w:proofErr w:type="gramEnd"/>
      <w:r w:rsidRPr="00927E1F">
        <w:rPr>
          <w:rFonts w:ascii="Cambria" w:hAnsi="Cambria" w:cs="Arial"/>
          <w:sz w:val="20"/>
          <w:szCs w:val="20"/>
        </w:rPr>
        <w:t xml:space="preserve"> skreślić</w:t>
      </w:r>
    </w:p>
    <w:p w14:paraId="3E78F54A" w14:textId="55FC187A" w:rsidR="00F217B6" w:rsidRDefault="00927E1F" w:rsidP="00067A6B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** jeżeli w dniu składania oferty nazwa podwykonawcy jest znana</w:t>
      </w:r>
    </w:p>
    <w:p w14:paraId="4343E34D" w14:textId="12E7CD7E" w:rsidR="00164D95" w:rsidRDefault="00164D95" w:rsidP="00067A6B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1C306FB" w14:textId="7A04FE4D" w:rsidR="00164D95" w:rsidRPr="006F4994" w:rsidRDefault="00164D95" w:rsidP="00067A6B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  <w:u w:val="single"/>
        </w:rPr>
      </w:pPr>
      <w:r w:rsidRPr="006F4994">
        <w:rPr>
          <w:rFonts w:ascii="Cambria" w:hAnsi="Cambria" w:cs="Arial"/>
          <w:sz w:val="16"/>
          <w:szCs w:val="16"/>
          <w:u w:val="single"/>
        </w:rPr>
        <w:t>Pouczenie:</w:t>
      </w:r>
    </w:p>
    <w:p w14:paraId="2C9CD486" w14:textId="7A84D055" w:rsidR="00164D95" w:rsidRPr="006F4994" w:rsidRDefault="006F4994" w:rsidP="006F4994">
      <w:pPr>
        <w:pStyle w:val="Akapitzlist"/>
        <w:widowControl w:val="0"/>
        <w:numPr>
          <w:ilvl w:val="1"/>
          <w:numId w:val="56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16"/>
          <w:szCs w:val="16"/>
        </w:rPr>
        <w:t xml:space="preserve">Ofertę należy podpisać za pomocą kwalifikowanego podpisu elektronicznego </w:t>
      </w:r>
    </w:p>
    <w:p w14:paraId="743833D3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101884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2D16B4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8F53F3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4F3E376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045D4D2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70A6B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4001F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E76243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3F6EFC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2914579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6380BB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4A2E7D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B03829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75103AB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229B48F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29B0D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2210D3D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F972BA4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28D42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698BD1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0B1087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512100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A65A97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FBDBEF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639E6C6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A36D405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A07109B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704BBC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88CB79F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6482D9D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9EBB853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EDA6F45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0D40D4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96EDC1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098F244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692CD8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F619293" w14:textId="5E667FAE" w:rsidR="00164D95" w:rsidRDefault="00164D95" w:rsidP="00896A41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9649F07" w14:textId="4743F49C" w:rsidR="00B86B0C" w:rsidRDefault="00B86B0C" w:rsidP="00E527A0">
      <w:pPr>
        <w:widowControl w:val="0"/>
        <w:autoSpaceDE w:val="0"/>
        <w:autoSpaceDN w:val="0"/>
        <w:adjustRightInd w:val="0"/>
        <w:spacing w:line="21" w:lineRule="atLeast"/>
        <w:rPr>
          <w:rFonts w:asciiTheme="majorHAnsi" w:hAnsiTheme="majorHAnsi" w:cs="Arial"/>
          <w:sz w:val="20"/>
          <w:szCs w:val="20"/>
        </w:rPr>
      </w:pPr>
      <w:bookmarkStart w:id="0" w:name="_GoBack"/>
      <w:bookmarkEnd w:id="0"/>
    </w:p>
    <w:sectPr w:rsidR="00B86B0C" w:rsidSect="00980892">
      <w:headerReference w:type="default" r:id="rId8"/>
      <w:footerReference w:type="default" r:id="rId9"/>
      <w:pgSz w:w="11906" w:h="16838"/>
      <w:pgMar w:top="1031" w:right="1417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BED04" w14:textId="77777777" w:rsidR="008A5188" w:rsidRDefault="008A5188" w:rsidP="000F1DCF">
      <w:r>
        <w:separator/>
      </w:r>
    </w:p>
  </w:endnote>
  <w:endnote w:type="continuationSeparator" w:id="0">
    <w:p w14:paraId="0D01A14B" w14:textId="77777777" w:rsidR="008A5188" w:rsidRDefault="008A5188" w:rsidP="000F1DCF">
      <w:r>
        <w:continuationSeparator/>
      </w:r>
    </w:p>
  </w:endnote>
  <w:endnote w:type="continuationNotice" w:id="1">
    <w:p w14:paraId="0CE95DFD" w14:textId="77777777" w:rsidR="008A5188" w:rsidRDefault="008A51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3E6827" w:rsidRPr="00B902C1" w:rsidRDefault="003E6827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07902ED7" w:rsidR="003E6827" w:rsidRPr="00B902C1" w:rsidRDefault="003E6827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 xml:space="preserve">i PSZOK z terenu gminy Gozdowo </w:t>
    </w:r>
    <w:r>
      <w:rPr>
        <w:rFonts w:ascii="Cambria" w:hAnsi="Cambria" w:cs="Arial"/>
        <w:sz w:val="16"/>
        <w:szCs w:val="16"/>
      </w:rPr>
      <w:br/>
    </w:r>
  </w:p>
  <w:p w14:paraId="7AF084EC" w14:textId="684EC798" w:rsidR="003E6827" w:rsidRPr="00B902C1" w:rsidRDefault="003E682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527A0">
      <w:rPr>
        <w:rFonts w:ascii="Cambria" w:hAnsi="Cambria" w:cs="Arial"/>
        <w:noProof/>
        <w:sz w:val="16"/>
        <w:szCs w:val="16"/>
      </w:rPr>
      <w:t>4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3E6827" w:rsidRDefault="003E6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B57A2" w14:textId="77777777" w:rsidR="008A5188" w:rsidRDefault="008A5188" w:rsidP="000F1DCF">
      <w:r>
        <w:separator/>
      </w:r>
    </w:p>
  </w:footnote>
  <w:footnote w:type="continuationSeparator" w:id="0">
    <w:p w14:paraId="6A460267" w14:textId="77777777" w:rsidR="008A5188" w:rsidRDefault="008A5188" w:rsidP="000F1DCF">
      <w:r>
        <w:continuationSeparator/>
      </w:r>
    </w:p>
  </w:footnote>
  <w:footnote w:type="continuationNotice" w:id="1">
    <w:p w14:paraId="4B05AEB3" w14:textId="77777777" w:rsidR="008A5188" w:rsidRDefault="008A518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3E6827" w:rsidRDefault="003E6827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D64289"/>
    <w:multiLevelType w:val="hybridMultilevel"/>
    <w:tmpl w:val="69008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9D0D36"/>
    <w:multiLevelType w:val="hybridMultilevel"/>
    <w:tmpl w:val="F49A7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0335D6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B30359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D742DE1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3547ED1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732B55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29DF157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29F42FF1"/>
    <w:multiLevelType w:val="hybridMultilevel"/>
    <w:tmpl w:val="E2F6893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BF3E8F"/>
    <w:multiLevelType w:val="hybridMultilevel"/>
    <w:tmpl w:val="A4142C9E"/>
    <w:lvl w:ilvl="0" w:tplc="9B72C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0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4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3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5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BC167D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4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21321F"/>
    <w:multiLevelType w:val="hybridMultilevel"/>
    <w:tmpl w:val="3C760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AFB33C7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0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3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50EA64BA"/>
    <w:multiLevelType w:val="hybridMultilevel"/>
    <w:tmpl w:val="E65051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9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582D0078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87F546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8341C9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1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6D4A77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DA569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8E2BB4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8E4231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2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9" w15:restartNumberingAfterBreak="0">
    <w:nsid w:val="62CF61A0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6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2C142E"/>
    <w:multiLevelType w:val="hybridMultilevel"/>
    <w:tmpl w:val="A164E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4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0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70960AEC"/>
    <w:multiLevelType w:val="hybridMultilevel"/>
    <w:tmpl w:val="529A352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4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5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8D4245E"/>
    <w:multiLevelType w:val="hybridMultilevel"/>
    <w:tmpl w:val="D14A90BA"/>
    <w:lvl w:ilvl="0" w:tplc="DDB27BC0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6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7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E7114AB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1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3"/>
  </w:num>
  <w:num w:numId="2">
    <w:abstractNumId w:val="128"/>
  </w:num>
  <w:num w:numId="3">
    <w:abstractNumId w:val="34"/>
  </w:num>
  <w:num w:numId="4">
    <w:abstractNumId w:val="9"/>
  </w:num>
  <w:num w:numId="5">
    <w:abstractNumId w:val="187"/>
  </w:num>
  <w:num w:numId="6">
    <w:abstractNumId w:val="145"/>
  </w:num>
  <w:num w:numId="7">
    <w:abstractNumId w:val="66"/>
  </w:num>
  <w:num w:numId="8">
    <w:abstractNumId w:val="87"/>
  </w:num>
  <w:num w:numId="9">
    <w:abstractNumId w:val="56"/>
  </w:num>
  <w:num w:numId="10">
    <w:abstractNumId w:val="58"/>
  </w:num>
  <w:num w:numId="11">
    <w:abstractNumId w:val="103"/>
  </w:num>
  <w:num w:numId="12">
    <w:abstractNumId w:val="172"/>
  </w:num>
  <w:num w:numId="13">
    <w:abstractNumId w:val="38"/>
  </w:num>
  <w:num w:numId="14">
    <w:abstractNumId w:val="93"/>
  </w:num>
  <w:num w:numId="15">
    <w:abstractNumId w:val="118"/>
  </w:num>
  <w:num w:numId="16">
    <w:abstractNumId w:val="43"/>
  </w:num>
  <w:num w:numId="17">
    <w:abstractNumId w:val="44"/>
  </w:num>
  <w:num w:numId="18">
    <w:abstractNumId w:val="54"/>
  </w:num>
  <w:num w:numId="19">
    <w:abstractNumId w:val="80"/>
  </w:num>
  <w:num w:numId="20">
    <w:abstractNumId w:val="112"/>
  </w:num>
  <w:num w:numId="21">
    <w:abstractNumId w:val="113"/>
  </w:num>
  <w:num w:numId="22">
    <w:abstractNumId w:val="48"/>
  </w:num>
  <w:num w:numId="23">
    <w:abstractNumId w:val="177"/>
  </w:num>
  <w:num w:numId="24">
    <w:abstractNumId w:val="174"/>
  </w:num>
  <w:num w:numId="25">
    <w:abstractNumId w:val="95"/>
  </w:num>
  <w:num w:numId="26">
    <w:abstractNumId w:val="155"/>
  </w:num>
  <w:num w:numId="27">
    <w:abstractNumId w:val="212"/>
  </w:num>
  <w:num w:numId="28">
    <w:abstractNumId w:val="178"/>
  </w:num>
  <w:num w:numId="29">
    <w:abstractNumId w:val="204"/>
  </w:num>
  <w:num w:numId="30">
    <w:abstractNumId w:val="108"/>
  </w:num>
  <w:num w:numId="31">
    <w:abstractNumId w:val="154"/>
  </w:num>
  <w:num w:numId="32">
    <w:abstractNumId w:val="13"/>
  </w:num>
  <w:num w:numId="33">
    <w:abstractNumId w:val="144"/>
  </w:num>
  <w:num w:numId="34">
    <w:abstractNumId w:val="18"/>
  </w:num>
  <w:num w:numId="35">
    <w:abstractNumId w:val="117"/>
  </w:num>
  <w:num w:numId="36">
    <w:abstractNumId w:val="35"/>
  </w:num>
  <w:num w:numId="37">
    <w:abstractNumId w:val="81"/>
  </w:num>
  <w:num w:numId="38">
    <w:abstractNumId w:val="63"/>
  </w:num>
  <w:num w:numId="39">
    <w:abstractNumId w:val="150"/>
  </w:num>
  <w:num w:numId="40">
    <w:abstractNumId w:val="111"/>
  </w:num>
  <w:num w:numId="41">
    <w:abstractNumId w:val="59"/>
  </w:num>
  <w:num w:numId="42">
    <w:abstractNumId w:val="205"/>
  </w:num>
  <w:num w:numId="43">
    <w:abstractNumId w:val="183"/>
  </w:num>
  <w:num w:numId="44">
    <w:abstractNumId w:val="184"/>
  </w:num>
  <w:num w:numId="45">
    <w:abstractNumId w:val="168"/>
  </w:num>
  <w:num w:numId="46">
    <w:abstractNumId w:val="136"/>
  </w:num>
  <w:num w:numId="47">
    <w:abstractNumId w:val="89"/>
  </w:num>
  <w:num w:numId="48">
    <w:abstractNumId w:val="164"/>
  </w:num>
  <w:num w:numId="49">
    <w:abstractNumId w:val="74"/>
  </w:num>
  <w:num w:numId="50">
    <w:abstractNumId w:val="94"/>
  </w:num>
  <w:num w:numId="51">
    <w:abstractNumId w:val="143"/>
  </w:num>
  <w:num w:numId="52">
    <w:abstractNumId w:val="21"/>
  </w:num>
  <w:num w:numId="53">
    <w:abstractNumId w:val="99"/>
  </w:num>
  <w:num w:numId="54">
    <w:abstractNumId w:val="170"/>
  </w:num>
  <w:num w:numId="55">
    <w:abstractNumId w:val="114"/>
  </w:num>
  <w:num w:numId="56">
    <w:abstractNumId w:val="123"/>
  </w:num>
  <w:num w:numId="57">
    <w:abstractNumId w:val="77"/>
  </w:num>
  <w:num w:numId="58">
    <w:abstractNumId w:val="131"/>
  </w:num>
  <w:num w:numId="59">
    <w:abstractNumId w:val="102"/>
  </w:num>
  <w:num w:numId="60">
    <w:abstractNumId w:val="78"/>
  </w:num>
  <w:num w:numId="61">
    <w:abstractNumId w:val="173"/>
  </w:num>
  <w:num w:numId="62">
    <w:abstractNumId w:val="64"/>
  </w:num>
  <w:num w:numId="63">
    <w:abstractNumId w:val="27"/>
  </w:num>
  <w:num w:numId="64">
    <w:abstractNumId w:val="166"/>
  </w:num>
  <w:num w:numId="65">
    <w:abstractNumId w:val="209"/>
  </w:num>
  <w:num w:numId="66">
    <w:abstractNumId w:val="194"/>
  </w:num>
  <w:num w:numId="67">
    <w:abstractNumId w:val="15"/>
  </w:num>
  <w:num w:numId="68">
    <w:abstractNumId w:val="121"/>
  </w:num>
  <w:num w:numId="69">
    <w:abstractNumId w:val="105"/>
  </w:num>
  <w:num w:numId="70">
    <w:abstractNumId w:val="104"/>
  </w:num>
  <w:num w:numId="71">
    <w:abstractNumId w:val="189"/>
  </w:num>
  <w:num w:numId="72">
    <w:abstractNumId w:val="16"/>
  </w:num>
  <w:num w:numId="73">
    <w:abstractNumId w:val="67"/>
  </w:num>
  <w:num w:numId="74">
    <w:abstractNumId w:val="79"/>
  </w:num>
  <w:num w:numId="75">
    <w:abstractNumId w:val="125"/>
  </w:num>
  <w:num w:numId="76">
    <w:abstractNumId w:val="133"/>
  </w:num>
  <w:num w:numId="77">
    <w:abstractNumId w:val="19"/>
  </w:num>
  <w:num w:numId="78">
    <w:abstractNumId w:val="84"/>
  </w:num>
  <w:num w:numId="79">
    <w:abstractNumId w:val="188"/>
  </w:num>
  <w:num w:numId="80">
    <w:abstractNumId w:val="163"/>
  </w:num>
  <w:num w:numId="81">
    <w:abstractNumId w:val="8"/>
  </w:num>
  <w:num w:numId="82">
    <w:abstractNumId w:val="53"/>
  </w:num>
  <w:num w:numId="83">
    <w:abstractNumId w:val="40"/>
  </w:num>
  <w:num w:numId="84">
    <w:abstractNumId w:val="140"/>
  </w:num>
  <w:num w:numId="85">
    <w:abstractNumId w:val="98"/>
  </w:num>
  <w:num w:numId="86">
    <w:abstractNumId w:val="45"/>
  </w:num>
  <w:num w:numId="87">
    <w:abstractNumId w:val="85"/>
  </w:num>
  <w:num w:numId="88">
    <w:abstractNumId w:val="195"/>
  </w:num>
  <w:num w:numId="89">
    <w:abstractNumId w:val="179"/>
  </w:num>
  <w:num w:numId="90">
    <w:abstractNumId w:val="109"/>
  </w:num>
  <w:num w:numId="91">
    <w:abstractNumId w:val="60"/>
  </w:num>
  <w:num w:numId="92">
    <w:abstractNumId w:val="75"/>
  </w:num>
  <w:num w:numId="93">
    <w:abstractNumId w:val="176"/>
  </w:num>
  <w:num w:numId="94">
    <w:abstractNumId w:val="180"/>
  </w:num>
  <w:num w:numId="95">
    <w:abstractNumId w:val="14"/>
  </w:num>
  <w:num w:numId="96">
    <w:abstractNumId w:val="91"/>
  </w:num>
  <w:num w:numId="97">
    <w:abstractNumId w:val="42"/>
  </w:num>
  <w:num w:numId="98">
    <w:abstractNumId w:val="55"/>
  </w:num>
  <w:num w:numId="99">
    <w:abstractNumId w:val="25"/>
  </w:num>
  <w:num w:numId="100">
    <w:abstractNumId w:val="39"/>
  </w:num>
  <w:num w:numId="101">
    <w:abstractNumId w:val="182"/>
  </w:num>
  <w:num w:numId="102">
    <w:abstractNumId w:val="101"/>
  </w:num>
  <w:num w:numId="103">
    <w:abstractNumId w:val="207"/>
  </w:num>
  <w:num w:numId="104">
    <w:abstractNumId w:val="100"/>
  </w:num>
  <w:num w:numId="105">
    <w:abstractNumId w:val="50"/>
  </w:num>
  <w:num w:numId="106">
    <w:abstractNumId w:val="29"/>
  </w:num>
  <w:num w:numId="107">
    <w:abstractNumId w:val="20"/>
  </w:num>
  <w:num w:numId="108">
    <w:abstractNumId w:val="142"/>
  </w:num>
  <w:num w:numId="109">
    <w:abstractNumId w:val="134"/>
  </w:num>
  <w:num w:numId="110">
    <w:abstractNumId w:val="191"/>
  </w:num>
  <w:num w:numId="111">
    <w:abstractNumId w:val="23"/>
  </w:num>
  <w:num w:numId="112">
    <w:abstractNumId w:val="211"/>
  </w:num>
  <w:num w:numId="113">
    <w:abstractNumId w:val="86"/>
  </w:num>
  <w:num w:numId="114">
    <w:abstractNumId w:val="17"/>
  </w:num>
  <w:num w:numId="115">
    <w:abstractNumId w:val="37"/>
  </w:num>
  <w:num w:numId="116">
    <w:abstractNumId w:val="138"/>
  </w:num>
  <w:num w:numId="117">
    <w:abstractNumId w:val="116"/>
  </w:num>
  <w:num w:numId="118">
    <w:abstractNumId w:val="158"/>
  </w:num>
  <w:num w:numId="119">
    <w:abstractNumId w:val="30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7"/>
  </w:num>
  <w:num w:numId="126">
    <w:abstractNumId w:val="192"/>
  </w:num>
  <w:num w:numId="127">
    <w:abstractNumId w:val="206"/>
  </w:num>
  <w:num w:numId="128">
    <w:abstractNumId w:val="47"/>
  </w:num>
  <w:num w:numId="129">
    <w:abstractNumId w:val="76"/>
  </w:num>
  <w:num w:numId="1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6"/>
  </w:num>
  <w:num w:numId="132">
    <w:abstractNumId w:val="202"/>
  </w:num>
  <w:num w:numId="133">
    <w:abstractNumId w:val="165"/>
  </w:num>
  <w:num w:numId="1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6"/>
  </w:num>
  <w:num w:numId="136">
    <w:abstractNumId w:val="186"/>
  </w:num>
  <w:num w:numId="137">
    <w:abstractNumId w:val="57"/>
  </w:num>
  <w:num w:numId="138">
    <w:abstractNumId w:val="65"/>
  </w:num>
  <w:num w:numId="139">
    <w:abstractNumId w:val="2"/>
  </w:num>
  <w:num w:numId="140">
    <w:abstractNumId w:val="153"/>
  </w:num>
  <w:num w:numId="141">
    <w:abstractNumId w:val="199"/>
  </w:num>
  <w:num w:numId="142">
    <w:abstractNumId w:val="73"/>
  </w:num>
  <w:num w:numId="143">
    <w:abstractNumId w:val="97"/>
  </w:num>
  <w:num w:numId="144">
    <w:abstractNumId w:val="171"/>
  </w:num>
  <w:num w:numId="145">
    <w:abstractNumId w:val="22"/>
  </w:num>
  <w:num w:numId="146">
    <w:abstractNumId w:val="69"/>
  </w:num>
  <w:num w:numId="147">
    <w:abstractNumId w:val="139"/>
  </w:num>
  <w:num w:numId="148">
    <w:abstractNumId w:val="106"/>
  </w:num>
  <w:num w:numId="149">
    <w:abstractNumId w:val="162"/>
  </w:num>
  <w:num w:numId="150">
    <w:abstractNumId w:val="68"/>
  </w:num>
  <w:num w:numId="151">
    <w:abstractNumId w:val="92"/>
  </w:num>
  <w:num w:numId="152">
    <w:abstractNumId w:val="190"/>
  </w:num>
  <w:num w:numId="153">
    <w:abstractNumId w:val="31"/>
  </w:num>
  <w:num w:numId="154">
    <w:abstractNumId w:val="51"/>
  </w:num>
  <w:num w:numId="155">
    <w:abstractNumId w:val="124"/>
  </w:num>
  <w:num w:numId="156">
    <w:abstractNumId w:val="185"/>
  </w:num>
  <w:num w:numId="157">
    <w:abstractNumId w:val="70"/>
  </w:num>
  <w:num w:numId="158">
    <w:abstractNumId w:val="137"/>
  </w:num>
  <w:num w:numId="159">
    <w:abstractNumId w:val="96"/>
  </w:num>
  <w:num w:numId="160">
    <w:abstractNumId w:val="198"/>
  </w:num>
  <w:num w:numId="161">
    <w:abstractNumId w:val="159"/>
  </w:num>
  <w:num w:numId="162">
    <w:abstractNumId w:val="82"/>
  </w:num>
  <w:num w:numId="163">
    <w:abstractNumId w:val="7"/>
  </w:num>
  <w:num w:numId="164">
    <w:abstractNumId w:val="88"/>
  </w:num>
  <w:num w:numId="165">
    <w:abstractNumId w:val="200"/>
  </w:num>
  <w:num w:numId="166">
    <w:abstractNumId w:val="161"/>
  </w:num>
  <w:num w:numId="167">
    <w:abstractNumId w:val="71"/>
  </w:num>
  <w:num w:numId="168">
    <w:abstractNumId w:val="72"/>
  </w:num>
  <w:num w:numId="169">
    <w:abstractNumId w:val="152"/>
  </w:num>
  <w:num w:numId="170">
    <w:abstractNumId w:val="203"/>
  </w:num>
  <w:num w:numId="171">
    <w:abstractNumId w:val="119"/>
  </w:num>
  <w:num w:numId="172">
    <w:abstractNumId w:val="49"/>
  </w:num>
  <w:num w:numId="173">
    <w:abstractNumId w:val="33"/>
  </w:num>
  <w:num w:numId="174">
    <w:abstractNumId w:val="62"/>
  </w:num>
  <w:num w:numId="175">
    <w:abstractNumId w:val="61"/>
  </w:num>
  <w:num w:numId="176">
    <w:abstractNumId w:val="160"/>
  </w:num>
  <w:num w:numId="177">
    <w:abstractNumId w:val="157"/>
  </w:num>
  <w:num w:numId="178">
    <w:abstractNumId w:val="169"/>
  </w:num>
  <w:num w:numId="179">
    <w:abstractNumId w:val="52"/>
  </w:num>
  <w:num w:numId="180">
    <w:abstractNumId w:val="146"/>
  </w:num>
  <w:num w:numId="181">
    <w:abstractNumId w:val="210"/>
  </w:num>
  <w:num w:numId="182">
    <w:abstractNumId w:val="149"/>
  </w:num>
  <w:num w:numId="183">
    <w:abstractNumId w:val="147"/>
  </w:num>
  <w:num w:numId="184">
    <w:abstractNumId w:val="107"/>
  </w:num>
  <w:num w:numId="185">
    <w:abstractNumId w:val="24"/>
  </w:num>
  <w:num w:numId="186">
    <w:abstractNumId w:val="26"/>
  </w:num>
  <w:num w:numId="187">
    <w:abstractNumId w:val="120"/>
  </w:num>
  <w:num w:numId="188">
    <w:abstractNumId w:val="148"/>
  </w:num>
  <w:num w:numId="189">
    <w:abstractNumId w:val="156"/>
  </w:num>
  <w:num w:numId="190">
    <w:abstractNumId w:val="36"/>
  </w:num>
  <w:num w:numId="191">
    <w:abstractNumId w:val="130"/>
  </w:num>
  <w:num w:numId="192">
    <w:abstractNumId w:val="127"/>
  </w:num>
  <w:num w:numId="193">
    <w:abstractNumId w:val="11"/>
  </w:num>
  <w:num w:numId="194">
    <w:abstractNumId w:val="141"/>
  </w:num>
  <w:num w:numId="195">
    <w:abstractNumId w:val="135"/>
  </w:num>
  <w:num w:numId="196">
    <w:abstractNumId w:val="151"/>
  </w:num>
  <w:num w:numId="197">
    <w:abstractNumId w:val="196"/>
  </w:num>
  <w:num w:numId="198">
    <w:abstractNumId w:val="41"/>
  </w:num>
  <w:num w:numId="199">
    <w:abstractNumId w:val="32"/>
  </w:num>
  <w:num w:numId="200">
    <w:abstractNumId w:val="28"/>
  </w:num>
  <w:num w:numId="201">
    <w:abstractNumId w:val="197"/>
  </w:num>
  <w:num w:numId="202">
    <w:abstractNumId w:val="110"/>
  </w:num>
  <w:num w:numId="203">
    <w:abstractNumId w:val="175"/>
  </w:num>
  <w:num w:numId="204">
    <w:abstractNumId w:val="90"/>
  </w:num>
  <w:num w:numId="205">
    <w:abstractNumId w:val="129"/>
  </w:num>
  <w:num w:numId="206">
    <w:abstractNumId w:val="193"/>
  </w:num>
  <w:num w:numId="207">
    <w:abstractNumId w:val="201"/>
  </w:num>
  <w:num w:numId="208">
    <w:abstractNumId w:val="132"/>
  </w:num>
  <w:num w:numId="209">
    <w:abstractNumId w:val="115"/>
  </w:num>
  <w:num w:numId="210">
    <w:abstractNumId w:val="181"/>
  </w:num>
  <w:num w:numId="211">
    <w:abstractNumId w:val="10"/>
  </w:num>
  <w:num w:numId="212">
    <w:abstractNumId w:val="12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5C62"/>
    <w:rsid w:val="00035E0B"/>
    <w:rsid w:val="00036A89"/>
    <w:rsid w:val="00041E7E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85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6AA9"/>
    <w:rsid w:val="00167D58"/>
    <w:rsid w:val="00170449"/>
    <w:rsid w:val="0017176C"/>
    <w:rsid w:val="001718D7"/>
    <w:rsid w:val="0017194A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30C5"/>
    <w:rsid w:val="001B42DA"/>
    <w:rsid w:val="001B46AE"/>
    <w:rsid w:val="001B4F32"/>
    <w:rsid w:val="001B53F3"/>
    <w:rsid w:val="001B543A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7493"/>
    <w:rsid w:val="001D001F"/>
    <w:rsid w:val="001D033E"/>
    <w:rsid w:val="001D0340"/>
    <w:rsid w:val="001D0A25"/>
    <w:rsid w:val="001D1728"/>
    <w:rsid w:val="001D1A4E"/>
    <w:rsid w:val="001D1C85"/>
    <w:rsid w:val="001D2914"/>
    <w:rsid w:val="001D2D95"/>
    <w:rsid w:val="001D3C29"/>
    <w:rsid w:val="001D4853"/>
    <w:rsid w:val="001D5D85"/>
    <w:rsid w:val="001D6101"/>
    <w:rsid w:val="001D665C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20FE"/>
    <w:rsid w:val="00252638"/>
    <w:rsid w:val="00252B72"/>
    <w:rsid w:val="00252BAC"/>
    <w:rsid w:val="00252F81"/>
    <w:rsid w:val="00253B05"/>
    <w:rsid w:val="00256FAE"/>
    <w:rsid w:val="00257BB3"/>
    <w:rsid w:val="002608B1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4570"/>
    <w:rsid w:val="002A475E"/>
    <w:rsid w:val="002A58BF"/>
    <w:rsid w:val="002A5E78"/>
    <w:rsid w:val="002A7358"/>
    <w:rsid w:val="002A7375"/>
    <w:rsid w:val="002A7A5C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59B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E03"/>
    <w:rsid w:val="004C4B45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88E"/>
    <w:rsid w:val="005375FA"/>
    <w:rsid w:val="00537EF6"/>
    <w:rsid w:val="00541741"/>
    <w:rsid w:val="00541BD3"/>
    <w:rsid w:val="00541DD3"/>
    <w:rsid w:val="005436E4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529"/>
    <w:rsid w:val="00566700"/>
    <w:rsid w:val="005668AF"/>
    <w:rsid w:val="00567A42"/>
    <w:rsid w:val="00570F42"/>
    <w:rsid w:val="00571D0D"/>
    <w:rsid w:val="005741A8"/>
    <w:rsid w:val="005745E3"/>
    <w:rsid w:val="00575714"/>
    <w:rsid w:val="00575C72"/>
    <w:rsid w:val="005760F9"/>
    <w:rsid w:val="0057625A"/>
    <w:rsid w:val="00576280"/>
    <w:rsid w:val="0057665C"/>
    <w:rsid w:val="00577053"/>
    <w:rsid w:val="0057783A"/>
    <w:rsid w:val="00580367"/>
    <w:rsid w:val="00580658"/>
    <w:rsid w:val="00581DD5"/>
    <w:rsid w:val="00581F72"/>
    <w:rsid w:val="0058231D"/>
    <w:rsid w:val="00582C43"/>
    <w:rsid w:val="005835C9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7E7"/>
    <w:rsid w:val="005A59AA"/>
    <w:rsid w:val="005A7373"/>
    <w:rsid w:val="005A75F3"/>
    <w:rsid w:val="005A792D"/>
    <w:rsid w:val="005A7BEC"/>
    <w:rsid w:val="005B0ECD"/>
    <w:rsid w:val="005B1D83"/>
    <w:rsid w:val="005B1FDE"/>
    <w:rsid w:val="005B2CCD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305C"/>
    <w:rsid w:val="0061324C"/>
    <w:rsid w:val="006141CB"/>
    <w:rsid w:val="00614677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C0B"/>
    <w:rsid w:val="00670DB0"/>
    <w:rsid w:val="0067144D"/>
    <w:rsid w:val="00671598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24DA"/>
    <w:rsid w:val="006C2EEA"/>
    <w:rsid w:val="006C311A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A2D"/>
    <w:rsid w:val="007552C8"/>
    <w:rsid w:val="00755614"/>
    <w:rsid w:val="00756943"/>
    <w:rsid w:val="00757598"/>
    <w:rsid w:val="00761192"/>
    <w:rsid w:val="00762198"/>
    <w:rsid w:val="007628BB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D05"/>
    <w:rsid w:val="007C5F1D"/>
    <w:rsid w:val="007D0752"/>
    <w:rsid w:val="007D103B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D9"/>
    <w:rsid w:val="007F67EC"/>
    <w:rsid w:val="007F70B8"/>
    <w:rsid w:val="007F7497"/>
    <w:rsid w:val="0080034B"/>
    <w:rsid w:val="008004D5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C50"/>
    <w:rsid w:val="00852CFA"/>
    <w:rsid w:val="008531FB"/>
    <w:rsid w:val="008533F6"/>
    <w:rsid w:val="00853A8B"/>
    <w:rsid w:val="00853EBE"/>
    <w:rsid w:val="00855095"/>
    <w:rsid w:val="00855521"/>
    <w:rsid w:val="0085588A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876F0"/>
    <w:rsid w:val="0089169E"/>
    <w:rsid w:val="00891C07"/>
    <w:rsid w:val="0089263F"/>
    <w:rsid w:val="00892E97"/>
    <w:rsid w:val="00893D49"/>
    <w:rsid w:val="00893D97"/>
    <w:rsid w:val="0089535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188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D03D1"/>
    <w:rsid w:val="008D2758"/>
    <w:rsid w:val="008D2764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50040"/>
    <w:rsid w:val="0095063D"/>
    <w:rsid w:val="00950B93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60EC"/>
    <w:rsid w:val="009B62B8"/>
    <w:rsid w:val="009B6437"/>
    <w:rsid w:val="009B6698"/>
    <w:rsid w:val="009B69E1"/>
    <w:rsid w:val="009B6DA2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E1C"/>
    <w:rsid w:val="00A64EC0"/>
    <w:rsid w:val="00A655B9"/>
    <w:rsid w:val="00A67961"/>
    <w:rsid w:val="00A67C63"/>
    <w:rsid w:val="00A71B19"/>
    <w:rsid w:val="00A71D9F"/>
    <w:rsid w:val="00A72084"/>
    <w:rsid w:val="00A72202"/>
    <w:rsid w:val="00A72FED"/>
    <w:rsid w:val="00A73B0F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C25"/>
    <w:rsid w:val="00AB6C86"/>
    <w:rsid w:val="00AB7DAF"/>
    <w:rsid w:val="00AC0F44"/>
    <w:rsid w:val="00AC1CD8"/>
    <w:rsid w:val="00AC268C"/>
    <w:rsid w:val="00AC26F5"/>
    <w:rsid w:val="00AC2E99"/>
    <w:rsid w:val="00AC3CA3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FD5"/>
    <w:rsid w:val="00B2342A"/>
    <w:rsid w:val="00B241EA"/>
    <w:rsid w:val="00B244E8"/>
    <w:rsid w:val="00B24C0D"/>
    <w:rsid w:val="00B2574C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6B0C"/>
    <w:rsid w:val="00B876AF"/>
    <w:rsid w:val="00B87AB5"/>
    <w:rsid w:val="00B902C1"/>
    <w:rsid w:val="00B90390"/>
    <w:rsid w:val="00B90638"/>
    <w:rsid w:val="00B91119"/>
    <w:rsid w:val="00B9155B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C3"/>
    <w:rsid w:val="00BD1F23"/>
    <w:rsid w:val="00BD22A3"/>
    <w:rsid w:val="00BD2694"/>
    <w:rsid w:val="00BD2D48"/>
    <w:rsid w:val="00BD5A6F"/>
    <w:rsid w:val="00BD5CDA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464F"/>
    <w:rsid w:val="00C04EEE"/>
    <w:rsid w:val="00C05987"/>
    <w:rsid w:val="00C059CE"/>
    <w:rsid w:val="00C05DBF"/>
    <w:rsid w:val="00C066BA"/>
    <w:rsid w:val="00C070FE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4540"/>
    <w:rsid w:val="00D44E85"/>
    <w:rsid w:val="00D45234"/>
    <w:rsid w:val="00D4594A"/>
    <w:rsid w:val="00D46066"/>
    <w:rsid w:val="00D46866"/>
    <w:rsid w:val="00D476BC"/>
    <w:rsid w:val="00D47AC4"/>
    <w:rsid w:val="00D50D5C"/>
    <w:rsid w:val="00D50D67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EC3"/>
    <w:rsid w:val="00D60F7D"/>
    <w:rsid w:val="00D61236"/>
    <w:rsid w:val="00D61920"/>
    <w:rsid w:val="00D62366"/>
    <w:rsid w:val="00D63F94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7688"/>
    <w:rsid w:val="00D80409"/>
    <w:rsid w:val="00D80D06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A6"/>
    <w:rsid w:val="00E4619C"/>
    <w:rsid w:val="00E46C43"/>
    <w:rsid w:val="00E50405"/>
    <w:rsid w:val="00E515A3"/>
    <w:rsid w:val="00E5194D"/>
    <w:rsid w:val="00E520AF"/>
    <w:rsid w:val="00E522E9"/>
    <w:rsid w:val="00E5245C"/>
    <w:rsid w:val="00E52732"/>
    <w:rsid w:val="00E527A0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701D"/>
    <w:rsid w:val="00ED7FA8"/>
    <w:rsid w:val="00EE1419"/>
    <w:rsid w:val="00EE17FE"/>
    <w:rsid w:val="00EE2A32"/>
    <w:rsid w:val="00EE3FD0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23C"/>
    <w:rsid w:val="00EF334A"/>
    <w:rsid w:val="00EF36A4"/>
    <w:rsid w:val="00EF43DB"/>
    <w:rsid w:val="00EF44C0"/>
    <w:rsid w:val="00EF556E"/>
    <w:rsid w:val="00EF5BB2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73A6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474E"/>
    <w:rsid w:val="00F55181"/>
    <w:rsid w:val="00F55E79"/>
    <w:rsid w:val="00F56763"/>
    <w:rsid w:val="00F56831"/>
    <w:rsid w:val="00F5683F"/>
    <w:rsid w:val="00F57363"/>
    <w:rsid w:val="00F5767F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31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7E884-2D44-4B71-A348-A6F744F5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5019</TotalTime>
  <Pages>4</Pages>
  <Words>1325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9263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132</cp:revision>
  <cp:lastPrinted>2024-10-31T12:57:00Z</cp:lastPrinted>
  <dcterms:created xsi:type="dcterms:W3CDTF">2022-07-12T13:13:00Z</dcterms:created>
  <dcterms:modified xsi:type="dcterms:W3CDTF">2024-12-20T06:25:00Z</dcterms:modified>
</cp:coreProperties>
</file>